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A2BD4F" w14:textId="0EEED983" w:rsidR="00C029A6" w:rsidRPr="00BF5D6F" w:rsidRDefault="005C6066" w:rsidP="00E25D31">
      <w:pPr>
        <w:keepNext/>
        <w:tabs>
          <w:tab w:val="left" w:pos="6237"/>
          <w:tab w:val="right" w:pos="6521"/>
        </w:tabs>
        <w:suppressAutoHyphens/>
        <w:spacing w:after="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  <w:lang w:eastAsia="ar-SA"/>
        </w:rPr>
        <w:t>Nr zamówienia: PCPR.ZP.BS2.1</w:t>
      </w:r>
      <w:r w:rsidR="00E25D31">
        <w:rPr>
          <w:rFonts w:ascii="Verdana" w:hAnsi="Verdana"/>
          <w:sz w:val="20"/>
          <w:szCs w:val="20"/>
          <w:lang w:eastAsia="ar-SA"/>
        </w:rPr>
        <w:t>1</w:t>
      </w:r>
      <w:r w:rsidRPr="00BF5D6F">
        <w:rPr>
          <w:rFonts w:ascii="Verdana" w:hAnsi="Verdana"/>
          <w:sz w:val="20"/>
          <w:szCs w:val="20"/>
          <w:lang w:eastAsia="ar-SA"/>
        </w:rPr>
        <w:t>/201</w:t>
      </w:r>
      <w:r w:rsidR="00E25D31">
        <w:rPr>
          <w:rFonts w:ascii="Verdana" w:hAnsi="Verdana"/>
          <w:sz w:val="20"/>
          <w:szCs w:val="20"/>
          <w:lang w:eastAsia="ar-SA"/>
        </w:rPr>
        <w:t>9</w:t>
      </w:r>
      <w:r w:rsidR="00E25D31">
        <w:rPr>
          <w:rFonts w:ascii="Verdana" w:hAnsi="Verdana"/>
          <w:sz w:val="20"/>
          <w:szCs w:val="20"/>
          <w:lang w:eastAsia="ar-SA"/>
        </w:rPr>
        <w:tab/>
      </w:r>
      <w:r w:rsidR="00E25D31">
        <w:rPr>
          <w:rFonts w:ascii="Verdana" w:hAnsi="Verdana"/>
          <w:sz w:val="20"/>
          <w:szCs w:val="20"/>
          <w:lang w:eastAsia="ar-SA"/>
        </w:rPr>
        <w:tab/>
      </w:r>
      <w:r w:rsidRPr="00BF5D6F">
        <w:rPr>
          <w:rFonts w:ascii="Verdana" w:hAnsi="Verdana"/>
          <w:sz w:val="20"/>
          <w:szCs w:val="20"/>
          <w:lang w:eastAsia="ar-SA"/>
        </w:rPr>
        <w:t>Załącznik nr 5 do SIWZ</w:t>
      </w:r>
    </w:p>
    <w:p w14:paraId="39458021" w14:textId="77777777" w:rsidR="00C029A6" w:rsidRPr="00BF5D6F" w:rsidRDefault="00C029A6" w:rsidP="000B4AF3">
      <w:pPr>
        <w:keepNext/>
        <w:suppressAutoHyphens/>
        <w:spacing w:after="0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</w:p>
    <w:p w14:paraId="3A51325A" w14:textId="77777777" w:rsidR="00C029A6" w:rsidRPr="00BF5D6F" w:rsidRDefault="00887C5D" w:rsidP="000B4AF3">
      <w:pPr>
        <w:keepNext/>
        <w:tabs>
          <w:tab w:val="right" w:pos="10206"/>
        </w:tabs>
        <w:suppressAutoHyphens/>
        <w:spacing w:after="0"/>
        <w:jc w:val="center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b/>
          <w:bCs/>
          <w:sz w:val="20"/>
          <w:szCs w:val="20"/>
          <w:lang w:val="de-DE" w:eastAsia="pl-PL"/>
        </w:rPr>
        <w:t xml:space="preserve">UMOWA </w:t>
      </w:r>
      <w:proofErr w:type="spellStart"/>
      <w:r w:rsidR="008F7AAE" w:rsidRPr="00BF5D6F">
        <w:rPr>
          <w:rFonts w:ascii="Verdana" w:hAnsi="Verdana"/>
          <w:b/>
          <w:bCs/>
          <w:sz w:val="20"/>
          <w:szCs w:val="20"/>
          <w:lang w:val="de-DE" w:eastAsia="pl-PL"/>
        </w:rPr>
        <w:t>Wzór</w:t>
      </w:r>
      <w:proofErr w:type="spellEnd"/>
      <w:r w:rsidR="00C029A6" w:rsidRPr="00BF5D6F">
        <w:rPr>
          <w:rFonts w:ascii="Verdana" w:hAnsi="Verdana"/>
          <w:b/>
          <w:bCs/>
          <w:sz w:val="20"/>
          <w:szCs w:val="20"/>
          <w:lang w:val="de-DE" w:eastAsia="pl-PL"/>
        </w:rPr>
        <w:t xml:space="preserve"> </w:t>
      </w:r>
    </w:p>
    <w:p w14:paraId="580581A8" w14:textId="1EA59AA3" w:rsidR="00887C5D" w:rsidRPr="00BF5D6F" w:rsidRDefault="005C6066" w:rsidP="000B4AF3">
      <w:pPr>
        <w:keepNext/>
        <w:suppressAutoHyphens/>
        <w:spacing w:after="0"/>
        <w:jc w:val="center"/>
        <w:rPr>
          <w:rFonts w:ascii="Verdana" w:hAnsi="Verdana"/>
          <w:b/>
          <w:bCs/>
          <w:sz w:val="20"/>
          <w:szCs w:val="20"/>
          <w:lang w:eastAsia="pl-PL"/>
        </w:rPr>
      </w:pPr>
      <w:r w:rsidRPr="00BF5D6F">
        <w:rPr>
          <w:rFonts w:ascii="Verdana" w:hAnsi="Verdana"/>
          <w:b/>
          <w:bCs/>
          <w:sz w:val="20"/>
          <w:szCs w:val="20"/>
          <w:lang w:eastAsia="pl-PL"/>
        </w:rPr>
        <w:t xml:space="preserve">W części nr </w:t>
      </w:r>
      <w:commentRangeStart w:id="0"/>
      <w:r w:rsidRPr="00BF5D6F">
        <w:rPr>
          <w:rFonts w:ascii="Verdana" w:hAnsi="Verdana"/>
          <w:b/>
          <w:bCs/>
          <w:sz w:val="20"/>
          <w:szCs w:val="20"/>
          <w:lang w:eastAsia="pl-PL"/>
        </w:rPr>
        <w:t>…..</w:t>
      </w:r>
      <w:commentRangeEnd w:id="0"/>
      <w:r w:rsidR="00320FA3" w:rsidRPr="00BF5D6F">
        <w:rPr>
          <w:rStyle w:val="Odwoaniedokomentarza"/>
          <w:rFonts w:ascii="Verdana" w:hAnsi="Verdana"/>
          <w:sz w:val="20"/>
          <w:szCs w:val="20"/>
        </w:rPr>
        <w:commentReference w:id="0"/>
      </w:r>
    </w:p>
    <w:p w14:paraId="7E0826B4" w14:textId="77777777" w:rsidR="005C6066" w:rsidRPr="00BF5D6F" w:rsidRDefault="005C6066" w:rsidP="000B4AF3">
      <w:pPr>
        <w:keepNext/>
        <w:suppressAutoHyphens/>
        <w:spacing w:after="0"/>
        <w:jc w:val="both"/>
        <w:rPr>
          <w:rFonts w:ascii="Verdana" w:hAnsi="Verdana"/>
          <w:b/>
          <w:bCs/>
          <w:sz w:val="20"/>
          <w:szCs w:val="20"/>
          <w:lang w:eastAsia="pl-PL"/>
        </w:rPr>
      </w:pPr>
    </w:p>
    <w:p w14:paraId="05879DE5" w14:textId="77777777" w:rsidR="005C6066" w:rsidRPr="00BF5D6F" w:rsidRDefault="005C6066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zawarta w dniu ……………………... w Kluczborku pomiędzy: </w:t>
      </w:r>
    </w:p>
    <w:p w14:paraId="02F1DEBC" w14:textId="77777777" w:rsidR="00BF5D6F" w:rsidRPr="00BF5D6F" w:rsidRDefault="00BF5D6F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13FA7B49" w14:textId="77777777" w:rsidR="00BF5D6F" w:rsidRPr="00BF5D6F" w:rsidRDefault="00BF5D6F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NIP: 751-165-78-74, reprezentowanym przez Dyrektora PCPR - Iwonę Rudnicką – </w:t>
      </w:r>
      <w:proofErr w:type="spellStart"/>
      <w:r w:rsidRPr="00BF5D6F">
        <w:rPr>
          <w:rFonts w:ascii="Verdana" w:hAnsi="Verdana"/>
          <w:sz w:val="20"/>
          <w:szCs w:val="20"/>
        </w:rPr>
        <w:t>Hrynyszyn</w:t>
      </w:r>
      <w:proofErr w:type="spellEnd"/>
      <w:r w:rsidRPr="00BF5D6F">
        <w:rPr>
          <w:rFonts w:ascii="Verdana" w:hAnsi="Verdana"/>
          <w:sz w:val="20"/>
          <w:szCs w:val="20"/>
        </w:rPr>
        <w:t>, przy kontrasygnacie Głównej Księgowej, zwanym w dalszej części umowy „Zamawiającym”</w:t>
      </w:r>
    </w:p>
    <w:p w14:paraId="273F90D6" w14:textId="77777777" w:rsidR="005C6066" w:rsidRPr="00BF5D6F" w:rsidRDefault="005C6066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a </w:t>
      </w:r>
    </w:p>
    <w:p w14:paraId="4CA43C7B" w14:textId="7777777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53B1133F" w14:textId="485B690F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lub wpisaną/</w:t>
      </w:r>
      <w:proofErr w:type="spellStart"/>
      <w:r w:rsidRPr="00BF5D6F">
        <w:rPr>
          <w:rFonts w:ascii="Verdana" w:hAnsi="Verdana"/>
          <w:kern w:val="3"/>
          <w:sz w:val="20"/>
          <w:szCs w:val="20"/>
        </w:rPr>
        <w:t>nym</w:t>
      </w:r>
      <w:proofErr w:type="spellEnd"/>
      <w:r w:rsidRPr="00BF5D6F">
        <w:rPr>
          <w:rFonts w:ascii="Verdana" w:hAnsi="Verdana"/>
          <w:kern w:val="3"/>
          <w:sz w:val="20"/>
          <w:szCs w:val="20"/>
        </w:rPr>
        <w:t xml:space="preserve"> do Centralnej Ewidencji i Informacji  o Działalności Gospodarczej Rzeczypospolitej Polskiej, PESEL……………………………,</w:t>
      </w:r>
      <w:r w:rsidR="00BF5D6F">
        <w:rPr>
          <w:rFonts w:ascii="Verdana" w:hAnsi="Verdana"/>
          <w:kern w:val="3"/>
          <w:sz w:val="20"/>
          <w:szCs w:val="20"/>
        </w:rPr>
        <w:t xml:space="preserve"> zam.: </w:t>
      </w:r>
      <w:r w:rsidR="005C0AC4">
        <w:rPr>
          <w:rFonts w:ascii="Verdana" w:hAnsi="Verdana"/>
          <w:kern w:val="3"/>
          <w:sz w:val="20"/>
          <w:szCs w:val="20"/>
        </w:rPr>
        <w:br/>
      </w:r>
      <w:r w:rsidR="00BF5D6F">
        <w:rPr>
          <w:rFonts w:ascii="Verdana" w:hAnsi="Verdana"/>
          <w:kern w:val="3"/>
          <w:sz w:val="20"/>
          <w:szCs w:val="20"/>
        </w:rPr>
        <w:t>ul. ……………………………………</w:t>
      </w:r>
      <w:r w:rsidRPr="00BF5D6F">
        <w:rPr>
          <w:rFonts w:ascii="Verdana" w:hAnsi="Verdana"/>
          <w:kern w:val="3"/>
          <w:sz w:val="20"/>
          <w:szCs w:val="20"/>
        </w:rPr>
        <w:t>, ………………………………………</w:t>
      </w:r>
    </w:p>
    <w:p w14:paraId="4B3C4C8D" w14:textId="7777777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>adres do kontaktów ……………………………………………………………………………….</w:t>
      </w:r>
    </w:p>
    <w:p w14:paraId="63518FF1" w14:textId="59CED2B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>reprezentowaną przez Pana/Panią ……………………………………………………….</w:t>
      </w:r>
    </w:p>
    <w:p w14:paraId="4B0BFEC5" w14:textId="7777777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 xml:space="preserve">zwanym dalej </w:t>
      </w:r>
      <w:r w:rsidRPr="00BF5D6F">
        <w:rPr>
          <w:rFonts w:ascii="Verdana" w:hAnsi="Verdana"/>
          <w:b/>
          <w:bCs/>
          <w:kern w:val="3"/>
          <w:sz w:val="20"/>
          <w:szCs w:val="20"/>
        </w:rPr>
        <w:t>„Wykonawcą”,</w:t>
      </w:r>
    </w:p>
    <w:p w14:paraId="0DA7EBA7" w14:textId="7777777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b/>
          <w:bCs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 xml:space="preserve">zaś wspólnie zwanymi dalej </w:t>
      </w:r>
      <w:r w:rsidRPr="00BF5D6F">
        <w:rPr>
          <w:rFonts w:ascii="Verdana" w:hAnsi="Verdana"/>
          <w:b/>
          <w:bCs/>
          <w:kern w:val="3"/>
          <w:sz w:val="20"/>
          <w:szCs w:val="20"/>
        </w:rPr>
        <w:t>„Stronami”.</w:t>
      </w:r>
    </w:p>
    <w:p w14:paraId="6EE3079D" w14:textId="77777777" w:rsidR="005C6066" w:rsidRPr="00BF5D6F" w:rsidRDefault="005C6066" w:rsidP="000B4AF3">
      <w:pPr>
        <w:keepNext/>
        <w:suppressAutoHyphens/>
        <w:autoSpaceDN w:val="0"/>
        <w:spacing w:after="0"/>
        <w:jc w:val="both"/>
        <w:textAlignment w:val="baseline"/>
        <w:rPr>
          <w:rFonts w:ascii="Verdana" w:hAnsi="Verdana"/>
          <w:kern w:val="3"/>
          <w:sz w:val="20"/>
          <w:szCs w:val="20"/>
        </w:rPr>
      </w:pPr>
    </w:p>
    <w:p w14:paraId="74A36AB3" w14:textId="462D0D07" w:rsidR="00890EEA" w:rsidRPr="00BF5D6F" w:rsidRDefault="005C6066" w:rsidP="000B4AF3">
      <w:pPr>
        <w:pStyle w:val="Tekstpodstawowy"/>
        <w:keepNext/>
        <w:suppressAutoHyphens/>
        <w:spacing w:after="0"/>
        <w:jc w:val="both"/>
        <w:rPr>
          <w:rFonts w:ascii="Verdana" w:hAnsi="Verdana" w:cs="Arial"/>
          <w:sz w:val="20"/>
          <w:szCs w:val="20"/>
        </w:rPr>
      </w:pPr>
      <w:r w:rsidRPr="00BF5D6F">
        <w:rPr>
          <w:rFonts w:ascii="Verdana" w:hAnsi="Verdana" w:cs="Arial"/>
          <w:sz w:val="20"/>
          <w:szCs w:val="20"/>
        </w:rPr>
        <w:t xml:space="preserve">W wyniku dokonania przez Zamawiającego wyboru oferty Wykonawcy po przeprowadzeniu postępowania zgodnie z art. 39 ustawy Prawo zamówień publicznych pn.: </w:t>
      </w:r>
      <w:r w:rsidR="0054494E" w:rsidRPr="0054494E">
        <w:rPr>
          <w:rFonts w:ascii="Verdana" w:hAnsi="Verdana"/>
          <w:b/>
          <w:bCs/>
          <w:sz w:val="20"/>
          <w:szCs w:val="20"/>
        </w:rPr>
        <w:t xml:space="preserve">Kompleksowa organizacja kolonii i zimowiska dla dzieci i młodzieży oraz wycieczek dla dzieci i młodzieży oraz ich opiekunów </w:t>
      </w:r>
      <w:r w:rsidR="0054494E" w:rsidRPr="0054494E">
        <w:rPr>
          <w:rFonts w:ascii="Verdana" w:hAnsi="Verdana"/>
          <w:sz w:val="20"/>
          <w:szCs w:val="20"/>
        </w:rPr>
        <w:t xml:space="preserve">w ramach projektu „Bliżej siebie 2” realizowanego w ramach </w:t>
      </w:r>
      <w:r w:rsidR="0054494E" w:rsidRPr="0054494E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</w:t>
      </w:r>
      <w:r w:rsidR="006A388F">
        <w:rPr>
          <w:rFonts w:ascii="Verdana" w:hAnsi="Verdana"/>
          <w:i/>
          <w:iCs/>
          <w:sz w:val="20"/>
        </w:rPr>
        <w:t xml:space="preserve"> </w:t>
      </w:r>
      <w:r w:rsidRPr="005C0AC4">
        <w:rPr>
          <w:rFonts w:ascii="Verdana" w:hAnsi="Verdana" w:cs="Arial"/>
          <w:sz w:val="20"/>
          <w:szCs w:val="20"/>
        </w:rPr>
        <w:t>- została zawarta Umowa następującej treści:</w:t>
      </w:r>
    </w:p>
    <w:p w14:paraId="36404AEF" w14:textId="77777777" w:rsidR="00571895" w:rsidRPr="00BF5D6F" w:rsidRDefault="00571895" w:rsidP="000B4AF3">
      <w:pPr>
        <w:pStyle w:val="Tekstpodstawowy"/>
        <w:keepNext/>
        <w:suppressAutoHyphens/>
        <w:spacing w:after="0"/>
        <w:jc w:val="both"/>
        <w:rPr>
          <w:rFonts w:ascii="Verdana" w:hAnsi="Verdana"/>
          <w:b/>
          <w:sz w:val="20"/>
          <w:szCs w:val="20"/>
        </w:rPr>
      </w:pPr>
    </w:p>
    <w:p w14:paraId="3C41451F" w14:textId="70F8B36A" w:rsidR="0060502A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§1.</w:t>
      </w:r>
    </w:p>
    <w:p w14:paraId="2F0585E9" w14:textId="2E976F5F" w:rsidR="00EC066F" w:rsidRPr="00BF5D6F" w:rsidRDefault="002E13C6" w:rsidP="000B4AF3">
      <w:pPr>
        <w:keepNext/>
        <w:numPr>
          <w:ilvl w:val="0"/>
          <w:numId w:val="3"/>
        </w:numPr>
        <w:tabs>
          <w:tab w:val="clear" w:pos="1068"/>
          <w:tab w:val="num" w:pos="360"/>
        </w:tabs>
        <w:suppressAutoHyphens/>
        <w:spacing w:after="0"/>
        <w:ind w:left="360" w:hanging="360"/>
        <w:jc w:val="both"/>
        <w:rPr>
          <w:rFonts w:ascii="Verdana" w:hAnsi="Verdana"/>
          <w:i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Zamawiający zleca Wykonawcy</w:t>
      </w:r>
      <w:r w:rsidR="00E51DA4" w:rsidRPr="00BF5D6F">
        <w:rPr>
          <w:rFonts w:ascii="Verdana" w:hAnsi="Verdana"/>
          <w:sz w:val="20"/>
          <w:szCs w:val="20"/>
        </w:rPr>
        <w:t xml:space="preserve"> </w:t>
      </w:r>
      <w:r w:rsidR="00BD2134" w:rsidRPr="00BF5D6F">
        <w:rPr>
          <w:rFonts w:ascii="Verdana" w:hAnsi="Verdana"/>
          <w:sz w:val="20"/>
          <w:szCs w:val="20"/>
        </w:rPr>
        <w:t xml:space="preserve">a Wykonawca wykona zamówienie </w:t>
      </w:r>
      <w:r w:rsidR="005C6066" w:rsidRPr="00BF5D6F">
        <w:rPr>
          <w:rFonts w:ascii="Verdana" w:hAnsi="Verdana"/>
          <w:sz w:val="20"/>
          <w:szCs w:val="20"/>
        </w:rPr>
        <w:t xml:space="preserve">w części nr ……… </w:t>
      </w:r>
      <w:r w:rsidR="00BD2134" w:rsidRPr="00BF5D6F">
        <w:rPr>
          <w:rFonts w:ascii="Verdana" w:hAnsi="Verdana"/>
          <w:sz w:val="20"/>
          <w:szCs w:val="20"/>
        </w:rPr>
        <w:t xml:space="preserve">pn.: </w:t>
      </w:r>
      <w:r w:rsidR="005C6066" w:rsidRPr="00BF5D6F">
        <w:rPr>
          <w:rFonts w:ascii="Verdana" w:hAnsi="Verdana"/>
          <w:b/>
          <w:sz w:val="20"/>
          <w:szCs w:val="20"/>
        </w:rPr>
        <w:t>…………………………………………..</w:t>
      </w:r>
      <w:r w:rsidR="00EC066F" w:rsidRPr="00BF5D6F">
        <w:rPr>
          <w:rFonts w:ascii="Verdana" w:hAnsi="Verdana"/>
          <w:i/>
          <w:sz w:val="20"/>
          <w:szCs w:val="20"/>
        </w:rPr>
        <w:t>.</w:t>
      </w:r>
    </w:p>
    <w:p w14:paraId="01EF18B6" w14:textId="3C543B61" w:rsidR="00E51DA4" w:rsidRPr="00BF5D6F" w:rsidRDefault="00BD2134" w:rsidP="000B4AF3">
      <w:pPr>
        <w:keepNext/>
        <w:numPr>
          <w:ilvl w:val="0"/>
          <w:numId w:val="3"/>
        </w:numPr>
        <w:tabs>
          <w:tab w:val="clear" w:pos="1068"/>
          <w:tab w:val="num" w:pos="360"/>
        </w:tabs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Szczegółowy opis przedmiotu zamówienia zawarty został w </w:t>
      </w:r>
      <w:r w:rsidR="005C6066" w:rsidRPr="00BF5D6F">
        <w:rPr>
          <w:rFonts w:ascii="Verdana" w:hAnsi="Verdana"/>
          <w:sz w:val="20"/>
          <w:szCs w:val="20"/>
        </w:rPr>
        <w:t>załączn</w:t>
      </w:r>
      <w:r w:rsidR="000B6568" w:rsidRPr="00BF5D6F">
        <w:rPr>
          <w:rFonts w:ascii="Verdana" w:hAnsi="Verdana"/>
          <w:sz w:val="20"/>
          <w:szCs w:val="20"/>
        </w:rPr>
        <w:t>iku nr 1 dot. części nr …. postę</w:t>
      </w:r>
      <w:r w:rsidR="00E25D31">
        <w:rPr>
          <w:rFonts w:ascii="Verdana" w:hAnsi="Verdana"/>
          <w:sz w:val="20"/>
          <w:szCs w:val="20"/>
        </w:rPr>
        <w:t>powania</w:t>
      </w:r>
      <w:r w:rsidRPr="00BF5D6F">
        <w:rPr>
          <w:rFonts w:ascii="Verdana" w:hAnsi="Verdana"/>
          <w:sz w:val="20"/>
          <w:szCs w:val="20"/>
        </w:rPr>
        <w:t>.</w:t>
      </w:r>
    </w:p>
    <w:p w14:paraId="14206219" w14:textId="591B9CB3" w:rsidR="00EC066F" w:rsidRPr="00BF5D6F" w:rsidRDefault="00EC066F" w:rsidP="000B4AF3">
      <w:pPr>
        <w:pStyle w:val="Akapitzlist"/>
        <w:keepNext/>
        <w:numPr>
          <w:ilvl w:val="0"/>
          <w:numId w:val="3"/>
        </w:numPr>
        <w:tabs>
          <w:tab w:val="clear" w:pos="1068"/>
          <w:tab w:val="num" w:pos="426"/>
        </w:tabs>
        <w:suppressAutoHyphens/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Wykonawca będzie realizował przedmiot umowy w terminie </w:t>
      </w:r>
      <w:r w:rsidR="005C6066" w:rsidRPr="00BF5D6F">
        <w:rPr>
          <w:rFonts w:ascii="Verdana" w:hAnsi="Verdana"/>
          <w:sz w:val="20"/>
          <w:szCs w:val="20"/>
        </w:rPr>
        <w:t>………………………</w:t>
      </w:r>
      <w:r w:rsidRPr="00BF5D6F">
        <w:rPr>
          <w:rFonts w:ascii="Verdana" w:hAnsi="Verdana"/>
          <w:sz w:val="20"/>
          <w:szCs w:val="20"/>
        </w:rPr>
        <w:t>.</w:t>
      </w:r>
    </w:p>
    <w:p w14:paraId="380D563F" w14:textId="77777777" w:rsidR="0060502A" w:rsidRPr="00BF5D6F" w:rsidRDefault="00FE74BB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O zmianie terminu wyjazdu, o którym mowa w pkt. </w:t>
      </w:r>
      <w:r w:rsidR="00602813" w:rsidRPr="00BF5D6F">
        <w:rPr>
          <w:rFonts w:ascii="Verdana" w:hAnsi="Verdana"/>
          <w:sz w:val="20"/>
          <w:szCs w:val="20"/>
        </w:rPr>
        <w:t>3</w:t>
      </w:r>
      <w:r w:rsidRPr="00BF5D6F">
        <w:rPr>
          <w:rFonts w:ascii="Verdana" w:hAnsi="Verdana"/>
          <w:sz w:val="20"/>
          <w:szCs w:val="20"/>
        </w:rPr>
        <w:t xml:space="preserve">, Zamawiający powiadomi Wykonawcę co najmniej </w:t>
      </w:r>
      <w:r w:rsidR="008F1B27" w:rsidRPr="00BF5D6F">
        <w:rPr>
          <w:rFonts w:ascii="Verdana" w:hAnsi="Verdana"/>
          <w:sz w:val="20"/>
          <w:szCs w:val="20"/>
        </w:rPr>
        <w:t xml:space="preserve">na </w:t>
      </w:r>
      <w:r w:rsidR="00EC066F" w:rsidRPr="00BF5D6F">
        <w:rPr>
          <w:rFonts w:ascii="Verdana" w:hAnsi="Verdana"/>
          <w:sz w:val="20"/>
          <w:szCs w:val="20"/>
        </w:rPr>
        <w:t>5</w:t>
      </w:r>
      <w:r w:rsidRPr="00BF5D6F">
        <w:rPr>
          <w:rFonts w:ascii="Verdana" w:hAnsi="Verdana"/>
          <w:sz w:val="20"/>
          <w:szCs w:val="20"/>
        </w:rPr>
        <w:t xml:space="preserve"> dni przed planowanym terminem wyjazdu. </w:t>
      </w:r>
    </w:p>
    <w:p w14:paraId="72B2868D" w14:textId="77777777" w:rsidR="00D55AFD" w:rsidRPr="00BF5D6F" w:rsidRDefault="00D55AFD" w:rsidP="000B4AF3">
      <w:pPr>
        <w:keepNext/>
        <w:numPr>
          <w:ilvl w:val="0"/>
          <w:numId w:val="3"/>
        </w:numPr>
        <w:suppressAutoHyphens/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Wykonawca zobowiązuje się wykonywać przedmio</w:t>
      </w:r>
      <w:r w:rsidR="0015657E" w:rsidRPr="00BF5D6F">
        <w:rPr>
          <w:rFonts w:ascii="Verdana" w:hAnsi="Verdana"/>
          <w:sz w:val="20"/>
          <w:szCs w:val="20"/>
        </w:rPr>
        <w:t>t Umowy z należytą starannością.</w:t>
      </w:r>
    </w:p>
    <w:p w14:paraId="45E0BCFE" w14:textId="77777777" w:rsidR="0028756A" w:rsidRPr="00BF5D6F" w:rsidRDefault="00EE12C6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lastRenderedPageBreak/>
        <w:t xml:space="preserve">Wykonawca stawi się w dniu wyjazdu </w:t>
      </w:r>
      <w:r w:rsidR="004B62CF" w:rsidRPr="00BF5D6F">
        <w:rPr>
          <w:rFonts w:ascii="Verdana" w:hAnsi="Verdana"/>
          <w:sz w:val="20"/>
          <w:szCs w:val="20"/>
        </w:rPr>
        <w:t xml:space="preserve">z </w:t>
      </w:r>
      <w:r w:rsidR="00EC066F" w:rsidRPr="00BF5D6F">
        <w:rPr>
          <w:rFonts w:ascii="Verdana" w:hAnsi="Verdana"/>
          <w:sz w:val="20"/>
          <w:szCs w:val="20"/>
        </w:rPr>
        <w:t>Kluczborka</w:t>
      </w:r>
      <w:r w:rsidR="004B62CF" w:rsidRPr="00BF5D6F">
        <w:rPr>
          <w:rFonts w:ascii="Verdana" w:hAnsi="Verdana"/>
          <w:sz w:val="20"/>
          <w:szCs w:val="20"/>
        </w:rPr>
        <w:t xml:space="preserve"> </w:t>
      </w:r>
      <w:r w:rsidRPr="00BF5D6F">
        <w:rPr>
          <w:rFonts w:ascii="Verdana" w:hAnsi="Verdana"/>
          <w:sz w:val="20"/>
          <w:szCs w:val="20"/>
        </w:rPr>
        <w:t xml:space="preserve">w określonym </w:t>
      </w:r>
      <w:r w:rsidR="00CC1C01" w:rsidRPr="00BF5D6F">
        <w:rPr>
          <w:rFonts w:ascii="Verdana" w:hAnsi="Verdana"/>
          <w:sz w:val="20"/>
          <w:szCs w:val="20"/>
        </w:rPr>
        <w:t xml:space="preserve">przez Zamawiającego </w:t>
      </w:r>
      <w:r w:rsidRPr="00BF5D6F">
        <w:rPr>
          <w:rFonts w:ascii="Verdana" w:hAnsi="Verdana"/>
          <w:sz w:val="20"/>
          <w:szCs w:val="20"/>
        </w:rPr>
        <w:t>miejscu i czasie.</w:t>
      </w:r>
    </w:p>
    <w:p w14:paraId="59BF3A28" w14:textId="0DCA5992" w:rsidR="0000553E" w:rsidRDefault="0028756A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Wykonawca podcza</w:t>
      </w:r>
      <w:r w:rsidR="0027203B" w:rsidRPr="00BF5D6F">
        <w:rPr>
          <w:rFonts w:ascii="Verdana" w:hAnsi="Verdana"/>
          <w:sz w:val="20"/>
          <w:szCs w:val="20"/>
        </w:rPr>
        <w:t xml:space="preserve">s wyjazdu będzie do dyspozycji </w:t>
      </w:r>
      <w:r w:rsidRPr="00BF5D6F">
        <w:rPr>
          <w:rFonts w:ascii="Verdana" w:hAnsi="Verdana"/>
          <w:sz w:val="20"/>
          <w:szCs w:val="20"/>
        </w:rPr>
        <w:t>Zamawiającego na warunkach określonych</w:t>
      </w:r>
      <w:r w:rsidR="004E0745">
        <w:rPr>
          <w:rFonts w:ascii="Verdana" w:hAnsi="Verdana"/>
          <w:sz w:val="20"/>
          <w:szCs w:val="20"/>
        </w:rPr>
        <w:t xml:space="preserve"> w</w:t>
      </w:r>
      <w:r w:rsidRPr="00BF5D6F">
        <w:rPr>
          <w:rFonts w:ascii="Verdana" w:hAnsi="Verdana"/>
          <w:sz w:val="20"/>
          <w:szCs w:val="20"/>
        </w:rPr>
        <w:t xml:space="preserve"> </w:t>
      </w:r>
      <w:r w:rsidR="00BD32EB" w:rsidRPr="00BF5D6F">
        <w:rPr>
          <w:rFonts w:ascii="Verdana" w:hAnsi="Verdana"/>
          <w:sz w:val="20"/>
          <w:szCs w:val="20"/>
        </w:rPr>
        <w:t>postępowaniu</w:t>
      </w:r>
      <w:r w:rsidR="003C3946" w:rsidRPr="00BF5D6F">
        <w:rPr>
          <w:rFonts w:ascii="Verdana" w:hAnsi="Verdana"/>
          <w:sz w:val="20"/>
          <w:szCs w:val="20"/>
        </w:rPr>
        <w:t>.</w:t>
      </w:r>
    </w:p>
    <w:p w14:paraId="7534B7D3" w14:textId="01203D4E" w:rsidR="00761C13" w:rsidRPr="00761C13" w:rsidRDefault="00761C13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zobowiązuje się do podstawienia</w:t>
      </w:r>
      <w:r w:rsidRPr="00761C13">
        <w:rPr>
          <w:rFonts w:ascii="Verdana" w:hAnsi="Verdana" w:cs="Arial"/>
          <w:sz w:val="20"/>
          <w:szCs w:val="20"/>
        </w:rPr>
        <w:t xml:space="preserve"> autokaru</w:t>
      </w:r>
      <w:r>
        <w:rPr>
          <w:rFonts w:ascii="Verdana" w:hAnsi="Verdana" w:cs="Arial"/>
          <w:sz w:val="20"/>
          <w:szCs w:val="20"/>
        </w:rPr>
        <w:t>/ów, o numerach rejestracyjnych wykazanych w ofercie,</w:t>
      </w:r>
      <w:r w:rsidRPr="00761C13">
        <w:rPr>
          <w:rFonts w:ascii="Verdana" w:hAnsi="Verdana" w:cs="Arial"/>
          <w:sz w:val="20"/>
          <w:szCs w:val="20"/>
        </w:rPr>
        <w:t xml:space="preserve"> na miejsce zbiorki (w dniu wyjazdu) na minimum 45 minut przed wyjazdem.</w:t>
      </w:r>
      <w:r>
        <w:rPr>
          <w:rFonts w:ascii="Verdana" w:hAnsi="Verdana" w:cs="Arial"/>
          <w:sz w:val="20"/>
          <w:szCs w:val="20"/>
        </w:rPr>
        <w:t xml:space="preserve"> W przypadku zmiany autokaru na inny nie może być on starszy niż ten, który został wykazany w ofercie – dotyczy każdego autokaru. Zamawiający naliczy kary umowne, dotyczące nienależytego wykonania umowy lub odstąpienia od wykonania zamówienia z winy Wykonawcy</w:t>
      </w:r>
      <w:r w:rsidR="005C0AC4">
        <w:rPr>
          <w:rFonts w:ascii="Verdana" w:hAnsi="Verdana" w:cs="Arial"/>
          <w:sz w:val="20"/>
          <w:szCs w:val="20"/>
        </w:rPr>
        <w:t>,</w:t>
      </w:r>
      <w:r>
        <w:rPr>
          <w:rFonts w:ascii="Verdana" w:hAnsi="Verdana" w:cs="Arial"/>
          <w:sz w:val="20"/>
          <w:szCs w:val="20"/>
        </w:rPr>
        <w:t xml:space="preserve"> w przypadku podstawienia w dniu wyjazdu inny /inne autokar-y niż wykazany w ofercie lub starsze niż wykazane w ofercie. </w:t>
      </w:r>
    </w:p>
    <w:p w14:paraId="1827013A" w14:textId="77777777" w:rsidR="008F7AAE" w:rsidRPr="00761C13" w:rsidRDefault="008F7AAE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761C13">
        <w:rPr>
          <w:rFonts w:ascii="Verdana" w:hAnsi="Verdana"/>
          <w:sz w:val="20"/>
          <w:szCs w:val="20"/>
        </w:rPr>
        <w:t>Do wzajemnego współdziałania przy wykonaniu umowy</w:t>
      </w:r>
      <w:r w:rsidR="00307183" w:rsidRPr="00761C13">
        <w:rPr>
          <w:rFonts w:ascii="Verdana" w:hAnsi="Verdana"/>
          <w:sz w:val="20"/>
          <w:szCs w:val="20"/>
        </w:rPr>
        <w:t xml:space="preserve"> strony wyznaczają ………………………..</w:t>
      </w:r>
      <w:r w:rsidRPr="00761C13">
        <w:rPr>
          <w:rFonts w:ascii="Verdana" w:hAnsi="Verdana"/>
          <w:sz w:val="20"/>
          <w:szCs w:val="20"/>
        </w:rPr>
        <w:t>…………………………</w:t>
      </w:r>
      <w:r w:rsidR="000460C5" w:rsidRPr="00761C13">
        <w:rPr>
          <w:rFonts w:ascii="Verdana" w:hAnsi="Verdana"/>
          <w:sz w:val="20"/>
          <w:szCs w:val="20"/>
        </w:rPr>
        <w:t>……….</w:t>
      </w:r>
      <w:r w:rsidRPr="00761C13">
        <w:rPr>
          <w:rFonts w:ascii="Verdana" w:hAnsi="Verdana"/>
          <w:sz w:val="20"/>
          <w:szCs w:val="20"/>
        </w:rPr>
        <w:t>., reprezentującego Zamawiającego.</w:t>
      </w:r>
    </w:p>
    <w:p w14:paraId="2B66C8BE" w14:textId="77777777" w:rsidR="008F7AAE" w:rsidRPr="00BF5D6F" w:rsidRDefault="008F7AAE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Do wzajemnego współdziałania przy wykonaniu umowy</w:t>
      </w:r>
      <w:r w:rsidR="00307183" w:rsidRPr="00BF5D6F">
        <w:rPr>
          <w:rFonts w:ascii="Verdana" w:hAnsi="Verdana"/>
          <w:sz w:val="20"/>
          <w:szCs w:val="20"/>
        </w:rPr>
        <w:t xml:space="preserve"> strony wyznaczają ………………………..</w:t>
      </w:r>
      <w:r w:rsidRPr="00BF5D6F">
        <w:rPr>
          <w:rFonts w:ascii="Verdana" w:hAnsi="Verdana"/>
          <w:sz w:val="20"/>
          <w:szCs w:val="20"/>
        </w:rPr>
        <w:t>…………………</w:t>
      </w:r>
      <w:r w:rsidR="000460C5" w:rsidRPr="00BF5D6F">
        <w:rPr>
          <w:rFonts w:ascii="Verdana" w:hAnsi="Verdana"/>
          <w:sz w:val="20"/>
          <w:szCs w:val="20"/>
        </w:rPr>
        <w:t>………</w:t>
      </w:r>
      <w:r w:rsidRPr="00BF5D6F">
        <w:rPr>
          <w:rFonts w:ascii="Verdana" w:hAnsi="Verdana"/>
          <w:sz w:val="20"/>
          <w:szCs w:val="20"/>
        </w:rPr>
        <w:t>………., reprezentującego Wykonawcę.</w:t>
      </w:r>
    </w:p>
    <w:p w14:paraId="7ECA25D2" w14:textId="672A66D8" w:rsidR="000B6568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Zmia</w:t>
      </w:r>
      <w:r w:rsidR="00761C13">
        <w:rPr>
          <w:rFonts w:ascii="Verdana" w:hAnsi="Verdana"/>
          <w:sz w:val="20"/>
          <w:szCs w:val="20"/>
        </w:rPr>
        <w:t>na osób, o których mowa w ust. 9 i 10</w:t>
      </w:r>
      <w:r w:rsidRPr="00BF5D6F">
        <w:rPr>
          <w:rFonts w:ascii="Verdana" w:hAnsi="Verdana"/>
          <w:sz w:val="20"/>
          <w:szCs w:val="20"/>
        </w:rPr>
        <w:t>, następuje poprzez pisemne powiadomienie drugiej Strony i nie stanowi zmiany treści umowy.</w:t>
      </w:r>
    </w:p>
    <w:p w14:paraId="2C19E85E" w14:textId="667A6603" w:rsidR="000B6568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Zmiany osób wymienionych w ust. </w:t>
      </w:r>
      <w:r w:rsidR="00761C13">
        <w:rPr>
          <w:rFonts w:ascii="Verdana" w:hAnsi="Verdana"/>
          <w:sz w:val="20"/>
          <w:szCs w:val="20"/>
        </w:rPr>
        <w:t>9 i 10</w:t>
      </w:r>
      <w:r w:rsidRPr="00BF5D6F">
        <w:rPr>
          <w:rFonts w:ascii="Verdana" w:hAnsi="Verdana"/>
          <w:sz w:val="20"/>
          <w:szCs w:val="20"/>
        </w:rPr>
        <w:t xml:space="preserve"> nie wymagają zmiany umowy i stają się skuteczne z chwilą zawiadomienia drugiej Strony o zmianie. </w:t>
      </w:r>
    </w:p>
    <w:p w14:paraId="78F43A62" w14:textId="3CF43A6B" w:rsidR="000B6568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eastAsiaTheme="minorHAnsi" w:hAnsi="Verdana"/>
          <w:sz w:val="20"/>
          <w:szCs w:val="20"/>
        </w:rPr>
        <w:t xml:space="preserve">Strony umowy oświadczają, że posiadają pisemne zgody osób wskazanych w </w:t>
      </w:r>
      <w:r w:rsidR="00761C13">
        <w:rPr>
          <w:rFonts w:ascii="Verdana" w:hAnsi="Verdana"/>
          <w:bCs/>
          <w:sz w:val="20"/>
          <w:szCs w:val="20"/>
        </w:rPr>
        <w:t>ust. 9</w:t>
      </w:r>
      <w:r w:rsidRPr="00BF5D6F">
        <w:rPr>
          <w:rFonts w:ascii="Verdana" w:hAnsi="Verdana"/>
          <w:bCs/>
          <w:sz w:val="20"/>
          <w:szCs w:val="20"/>
        </w:rPr>
        <w:t xml:space="preserve"> </w:t>
      </w:r>
      <w:r w:rsidR="000B4AF3">
        <w:rPr>
          <w:rFonts w:ascii="Verdana" w:hAnsi="Verdana"/>
          <w:bCs/>
          <w:sz w:val="20"/>
          <w:szCs w:val="20"/>
        </w:rPr>
        <w:br/>
      </w:r>
      <w:r w:rsidRPr="00BF5D6F">
        <w:rPr>
          <w:rFonts w:ascii="Verdana" w:hAnsi="Verdana"/>
          <w:bCs/>
          <w:sz w:val="20"/>
          <w:szCs w:val="20"/>
        </w:rPr>
        <w:t xml:space="preserve">i </w:t>
      </w:r>
      <w:r w:rsidR="00761C13">
        <w:rPr>
          <w:rFonts w:ascii="Verdana" w:hAnsi="Verdana"/>
          <w:bCs/>
          <w:sz w:val="20"/>
          <w:szCs w:val="20"/>
        </w:rPr>
        <w:t>10</w:t>
      </w:r>
      <w:r w:rsidRPr="00BF5D6F">
        <w:rPr>
          <w:rFonts w:ascii="Verdana" w:hAnsi="Verdana"/>
          <w:b/>
          <w:bCs/>
          <w:sz w:val="20"/>
          <w:szCs w:val="20"/>
        </w:rPr>
        <w:t xml:space="preserve"> </w:t>
      </w:r>
      <w:r w:rsidRPr="00BF5D6F">
        <w:rPr>
          <w:rFonts w:ascii="Verdana" w:eastAsiaTheme="minorHAnsi" w:hAnsi="Verdana"/>
          <w:sz w:val="20"/>
          <w:szCs w:val="20"/>
        </w:rPr>
        <w:t xml:space="preserve">do przetwarzania ich danych osobowych na potrzeby realizacji niniejszej umowy. </w:t>
      </w:r>
    </w:p>
    <w:p w14:paraId="4C70B271" w14:textId="77777777" w:rsidR="000B6568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eastAsiaTheme="minorHAnsi" w:hAnsi="Verdana"/>
          <w:bCs/>
          <w:sz w:val="20"/>
          <w:szCs w:val="20"/>
        </w:rPr>
        <w:t>Zamawiający oświadcza, że przed zawarciem niniejszej umowy poinformował pisemnie każdą osobę, której dane osobowe zostały wpisane w jej treści jako dane osoby reprezentującej Zamawiającego lub jako dane osoby działającej lub współdziałającej w imieniu Zamawiającego przy wykonywaniu umowy, w zakresie określonym w załączniku nr 2 do niniejszej umowy.</w:t>
      </w:r>
    </w:p>
    <w:p w14:paraId="626FB2CE" w14:textId="0071FEAE" w:rsidR="000B6568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eastAsiaTheme="minorHAnsi" w:hAnsi="Verdana"/>
          <w:bCs/>
          <w:sz w:val="20"/>
          <w:szCs w:val="20"/>
        </w:rPr>
        <w:t xml:space="preserve">Zamawiający oświadcza, że w przypadku wyznaczenia lub wskazania do działania lub współdziałania, w jakiejkolwiek formie lub zakresie, przy wykonywaniu niniejszej umowy, osób innych niż wymienione w jej treści, najpóźniej wraz z przekazaniem Wykonawcy danych osobowych tych osób, poinformuje pisemnie każdą z nich, </w:t>
      </w:r>
      <w:r w:rsidR="000B4AF3">
        <w:rPr>
          <w:rFonts w:ascii="Verdana" w:eastAsiaTheme="minorHAnsi" w:hAnsi="Verdana"/>
          <w:bCs/>
          <w:sz w:val="20"/>
          <w:szCs w:val="20"/>
        </w:rPr>
        <w:br/>
      </w:r>
      <w:r w:rsidRPr="00BF5D6F">
        <w:rPr>
          <w:rFonts w:ascii="Verdana" w:eastAsiaTheme="minorHAnsi" w:hAnsi="Verdana"/>
          <w:bCs/>
          <w:sz w:val="20"/>
          <w:szCs w:val="20"/>
        </w:rPr>
        <w:t>w zakresie określonym w załączniku nr 2 do niniejszej umowy.</w:t>
      </w:r>
    </w:p>
    <w:p w14:paraId="212FDD1E" w14:textId="722B66F1" w:rsidR="00307183" w:rsidRPr="00BF5D6F" w:rsidRDefault="000B6568" w:rsidP="000B4AF3">
      <w:pPr>
        <w:keepNext/>
        <w:numPr>
          <w:ilvl w:val="0"/>
          <w:numId w:val="3"/>
        </w:numPr>
        <w:suppressAutoHyphens/>
        <w:spacing w:after="0"/>
        <w:ind w:left="360" w:hanging="36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eastAsiaTheme="minorHAnsi" w:hAnsi="Verdana"/>
          <w:bCs/>
          <w:sz w:val="20"/>
          <w:szCs w:val="20"/>
        </w:rPr>
        <w:t>Wykonawca oświadcza, że informacje określone w załączniku nr 3 do niniejszej umowy są zgodne z rzeczywistym stanem, w tym z zasadami i rozwiązaniami organizacyjnymi przyjętymi i stosowanymi przez Wykonawcę w zakresie ochrony danych osobowych. Wykonawca zobowiązuje się do niezwłocznego pisemnego powiadomienia Zamawiającego w każdym przypadku zmiany, potrzeby uzupełnienia lub utraty aktualności którejkolwiek z informacji ujętych w załączniku nr 3 do umowy.</w:t>
      </w:r>
    </w:p>
    <w:p w14:paraId="46FC7F03" w14:textId="77777777" w:rsidR="001F5B05" w:rsidRPr="00BF5D6F" w:rsidRDefault="001F5B05" w:rsidP="000B4AF3">
      <w:pPr>
        <w:keepNext/>
        <w:suppressAutoHyphens/>
        <w:spacing w:after="0"/>
        <w:ind w:left="360"/>
        <w:jc w:val="both"/>
        <w:rPr>
          <w:rFonts w:ascii="Verdana" w:hAnsi="Verdana"/>
          <w:sz w:val="20"/>
          <w:szCs w:val="20"/>
        </w:rPr>
      </w:pPr>
    </w:p>
    <w:p w14:paraId="4442954D" w14:textId="19366D1B" w:rsidR="0060502A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§2.</w:t>
      </w:r>
    </w:p>
    <w:p w14:paraId="496676CD" w14:textId="2FAEE5EC" w:rsidR="0015657E" w:rsidRPr="00BF5D6F" w:rsidRDefault="007A609C" w:rsidP="000B4AF3">
      <w:pPr>
        <w:pStyle w:val="Akapitzlist"/>
        <w:keepNext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Całkowita </w:t>
      </w:r>
      <w:r w:rsidR="00CE5602" w:rsidRPr="00BF5D6F">
        <w:rPr>
          <w:rFonts w:ascii="Verdana" w:hAnsi="Verdana"/>
          <w:sz w:val="20"/>
          <w:szCs w:val="20"/>
        </w:rPr>
        <w:t>maksymalna</w:t>
      </w:r>
      <w:r w:rsidR="00D55AFD" w:rsidRPr="00BF5D6F">
        <w:rPr>
          <w:rFonts w:ascii="Verdana" w:hAnsi="Verdana"/>
          <w:sz w:val="20"/>
          <w:szCs w:val="20"/>
        </w:rPr>
        <w:t xml:space="preserve"> </w:t>
      </w:r>
      <w:r w:rsidRPr="00BF5D6F">
        <w:rPr>
          <w:rFonts w:ascii="Verdana" w:hAnsi="Verdana"/>
          <w:sz w:val="20"/>
          <w:szCs w:val="20"/>
        </w:rPr>
        <w:t>należność za wykonan</w:t>
      </w:r>
      <w:r w:rsidR="0015657E" w:rsidRPr="00BF5D6F">
        <w:rPr>
          <w:rFonts w:ascii="Verdana" w:hAnsi="Verdana"/>
          <w:sz w:val="20"/>
          <w:szCs w:val="20"/>
        </w:rPr>
        <w:t>i</w:t>
      </w:r>
      <w:r w:rsidRPr="00BF5D6F">
        <w:rPr>
          <w:rFonts w:ascii="Verdana" w:hAnsi="Verdana"/>
          <w:sz w:val="20"/>
          <w:szCs w:val="20"/>
        </w:rPr>
        <w:t>e przedmiotu umowy wynosi:</w:t>
      </w:r>
      <w:r w:rsidR="00E51DA4" w:rsidRPr="00BF5D6F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>…………</w:t>
      </w:r>
      <w:r w:rsidR="00E51DA4" w:rsidRPr="00BF5D6F">
        <w:rPr>
          <w:rFonts w:ascii="Verdana" w:hAnsi="Verdana"/>
          <w:sz w:val="20"/>
          <w:szCs w:val="20"/>
        </w:rPr>
        <w:t>…………….</w:t>
      </w:r>
      <w:r w:rsidR="000522D7">
        <w:rPr>
          <w:rFonts w:ascii="Verdana" w:hAnsi="Verdana"/>
          <w:sz w:val="20"/>
          <w:szCs w:val="20"/>
        </w:rPr>
        <w:t>…….. zł</w:t>
      </w:r>
      <w:r w:rsidRPr="00BF5D6F">
        <w:rPr>
          <w:rFonts w:ascii="Verdana" w:hAnsi="Verdana"/>
          <w:sz w:val="20"/>
          <w:szCs w:val="20"/>
        </w:rPr>
        <w:t xml:space="preserve"> </w:t>
      </w:r>
      <w:r w:rsidR="00B71E42" w:rsidRPr="00BF5D6F">
        <w:rPr>
          <w:rFonts w:ascii="Verdana" w:hAnsi="Verdana"/>
          <w:sz w:val="20"/>
          <w:szCs w:val="20"/>
        </w:rPr>
        <w:t>brutto (słownie</w:t>
      </w:r>
      <w:r w:rsidRPr="00BF5D6F">
        <w:rPr>
          <w:rFonts w:ascii="Verdana" w:hAnsi="Verdana"/>
          <w:sz w:val="20"/>
          <w:szCs w:val="20"/>
        </w:rPr>
        <w:t>: ………………………</w:t>
      </w:r>
      <w:r w:rsidR="00E51DA4" w:rsidRPr="00BF5D6F">
        <w:rPr>
          <w:rFonts w:ascii="Verdana" w:hAnsi="Verdana"/>
          <w:sz w:val="20"/>
          <w:szCs w:val="20"/>
        </w:rPr>
        <w:t>……………..</w:t>
      </w:r>
      <w:r w:rsidRPr="00BF5D6F">
        <w:rPr>
          <w:rFonts w:ascii="Verdana" w:hAnsi="Verdana"/>
          <w:sz w:val="20"/>
          <w:szCs w:val="20"/>
        </w:rPr>
        <w:t>………../100)</w:t>
      </w:r>
      <w:r w:rsidR="00F153A0" w:rsidRPr="00BF5D6F">
        <w:rPr>
          <w:rFonts w:ascii="Verdana" w:hAnsi="Verdana"/>
          <w:sz w:val="20"/>
          <w:szCs w:val="20"/>
        </w:rPr>
        <w:t xml:space="preserve"> </w:t>
      </w:r>
    </w:p>
    <w:p w14:paraId="7AE8696A" w14:textId="540BF667" w:rsidR="00F153A0" w:rsidRPr="00155712" w:rsidRDefault="0015657E" w:rsidP="000B4AF3">
      <w:pPr>
        <w:pStyle w:val="Akapitzlist"/>
        <w:keepNext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Całkowita maksymalna należność za wykonanie przedmiotu umowy</w:t>
      </w:r>
      <w:r w:rsidRPr="00BF5D6F">
        <w:rPr>
          <w:rFonts w:ascii="Verdana" w:hAnsi="Verdana"/>
          <w:color w:val="000000"/>
          <w:sz w:val="20"/>
          <w:szCs w:val="20"/>
        </w:rPr>
        <w:t xml:space="preserve"> wynika</w:t>
      </w:r>
      <w:r w:rsidR="00E51DA4" w:rsidRPr="00BF5D6F">
        <w:rPr>
          <w:rFonts w:ascii="Verdana" w:hAnsi="Verdana"/>
          <w:color w:val="000000"/>
          <w:sz w:val="20"/>
          <w:szCs w:val="20"/>
        </w:rPr>
        <w:t xml:space="preserve"> </w:t>
      </w:r>
      <w:r w:rsidRPr="00BF5D6F">
        <w:rPr>
          <w:rFonts w:ascii="Verdana" w:hAnsi="Verdana"/>
          <w:color w:val="000000"/>
          <w:sz w:val="20"/>
          <w:szCs w:val="20"/>
        </w:rPr>
        <w:br/>
      </w:r>
      <w:r w:rsidR="00E51DA4" w:rsidRPr="00BF5D6F">
        <w:rPr>
          <w:rFonts w:ascii="Verdana" w:hAnsi="Verdana"/>
          <w:color w:val="000000"/>
          <w:sz w:val="20"/>
          <w:szCs w:val="20"/>
        </w:rPr>
        <w:t>z kalkulacji</w:t>
      </w:r>
      <w:r w:rsidR="008F1B27" w:rsidRPr="00BF5D6F">
        <w:rPr>
          <w:rFonts w:ascii="Verdana" w:hAnsi="Verdana"/>
          <w:color w:val="000000"/>
          <w:sz w:val="20"/>
          <w:szCs w:val="20"/>
        </w:rPr>
        <w:t>:</w:t>
      </w:r>
      <w:r w:rsidR="00E51DA4" w:rsidRPr="00BF5D6F">
        <w:rPr>
          <w:rFonts w:ascii="Verdana" w:hAnsi="Verdana"/>
          <w:color w:val="000000"/>
          <w:sz w:val="20"/>
          <w:szCs w:val="20"/>
        </w:rPr>
        <w:t xml:space="preserve"> </w:t>
      </w:r>
      <w:r w:rsidR="008F1B27" w:rsidRPr="00BF5D6F">
        <w:rPr>
          <w:rFonts w:ascii="Verdana" w:hAnsi="Verdana"/>
          <w:sz w:val="20"/>
          <w:szCs w:val="20"/>
        </w:rPr>
        <w:t>cena wyciecz</w:t>
      </w:r>
      <w:r w:rsidR="00EC066F" w:rsidRPr="00BF5D6F">
        <w:rPr>
          <w:rFonts w:ascii="Verdana" w:hAnsi="Verdana"/>
          <w:sz w:val="20"/>
          <w:szCs w:val="20"/>
        </w:rPr>
        <w:t>ki za jedną osobę  ……………………… zł</w:t>
      </w:r>
      <w:r w:rsidR="008F1B27" w:rsidRPr="00BF5D6F">
        <w:rPr>
          <w:rFonts w:ascii="Verdana" w:hAnsi="Verdana"/>
          <w:sz w:val="20"/>
          <w:szCs w:val="20"/>
        </w:rPr>
        <w:t xml:space="preserve"> razy </w:t>
      </w:r>
      <w:r w:rsidR="000B6568" w:rsidRPr="0054494E">
        <w:rPr>
          <w:rFonts w:ascii="Verdana" w:hAnsi="Verdana"/>
          <w:sz w:val="20"/>
          <w:szCs w:val="20"/>
        </w:rPr>
        <w:t xml:space="preserve">max </w:t>
      </w:r>
      <w:r w:rsidR="00907A4E" w:rsidRPr="0054494E">
        <w:rPr>
          <w:rFonts w:ascii="Verdana" w:hAnsi="Verdana"/>
          <w:sz w:val="20"/>
          <w:szCs w:val="20"/>
        </w:rPr>
        <w:t>90</w:t>
      </w:r>
      <w:r w:rsidR="000B6568" w:rsidRPr="0054494E">
        <w:rPr>
          <w:rFonts w:ascii="Verdana" w:hAnsi="Verdana"/>
          <w:sz w:val="20"/>
          <w:szCs w:val="20"/>
        </w:rPr>
        <w:t xml:space="preserve"> ilość </w:t>
      </w:r>
      <w:r w:rsidR="008F1B27" w:rsidRPr="0054494E">
        <w:rPr>
          <w:rFonts w:ascii="Verdana" w:hAnsi="Verdana"/>
          <w:sz w:val="20"/>
          <w:szCs w:val="20"/>
        </w:rPr>
        <w:t>osób</w:t>
      </w:r>
      <w:r w:rsidR="008F1B27" w:rsidRPr="0054494E">
        <w:rPr>
          <w:rFonts w:ascii="Verdana" w:hAnsi="Verdana"/>
          <w:color w:val="000000"/>
          <w:sz w:val="20"/>
          <w:szCs w:val="20"/>
        </w:rPr>
        <w:t xml:space="preserve"> planowanych do udziału w wycieczce.</w:t>
      </w:r>
    </w:p>
    <w:p w14:paraId="69F8A335" w14:textId="5D728A09" w:rsidR="00155712" w:rsidRPr="0054494E" w:rsidRDefault="00155712" w:rsidP="000B4AF3">
      <w:pPr>
        <w:pStyle w:val="Akapitzlist"/>
        <w:keepNext/>
        <w:numPr>
          <w:ilvl w:val="0"/>
          <w:numId w:val="30"/>
        </w:numPr>
        <w:suppressAutoHyphens/>
        <w:overflowPunct w:val="0"/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color w:val="000000"/>
          <w:sz w:val="20"/>
          <w:szCs w:val="20"/>
        </w:rPr>
        <w:t>Cena, o której mowa w ust.2 obejmuje udział opiekunów.</w:t>
      </w:r>
    </w:p>
    <w:p w14:paraId="41210AA2" w14:textId="5788A1AA" w:rsidR="007A609C" w:rsidRPr="0054494E" w:rsidRDefault="00907514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54494E">
        <w:rPr>
          <w:rFonts w:ascii="Verdana" w:hAnsi="Verdana"/>
          <w:color w:val="000000"/>
          <w:sz w:val="20"/>
          <w:szCs w:val="20"/>
        </w:rPr>
        <w:t xml:space="preserve">Docelowa ilość uczestników wyjazdu </w:t>
      </w:r>
      <w:r w:rsidR="00F153A0" w:rsidRPr="0054494E">
        <w:rPr>
          <w:rFonts w:ascii="Verdana" w:hAnsi="Verdana"/>
          <w:color w:val="000000"/>
          <w:sz w:val="20"/>
          <w:szCs w:val="20"/>
        </w:rPr>
        <w:t xml:space="preserve">będzie podana Wykonawcy na </w:t>
      </w:r>
      <w:r w:rsidR="00EC066F" w:rsidRPr="0054494E">
        <w:rPr>
          <w:rFonts w:ascii="Verdana" w:hAnsi="Verdana"/>
          <w:color w:val="000000"/>
          <w:sz w:val="20"/>
          <w:szCs w:val="20"/>
        </w:rPr>
        <w:t>5</w:t>
      </w:r>
      <w:r w:rsidR="00F153A0" w:rsidRPr="0054494E">
        <w:rPr>
          <w:rFonts w:ascii="Verdana" w:hAnsi="Verdana"/>
          <w:color w:val="000000"/>
          <w:sz w:val="20"/>
          <w:szCs w:val="20"/>
        </w:rPr>
        <w:t xml:space="preserve"> dni przed realizacją </w:t>
      </w:r>
      <w:r w:rsidR="008F1B27" w:rsidRPr="0054494E">
        <w:rPr>
          <w:rFonts w:ascii="Verdana" w:hAnsi="Verdana"/>
          <w:color w:val="000000"/>
          <w:sz w:val="20"/>
          <w:szCs w:val="20"/>
        </w:rPr>
        <w:t xml:space="preserve">zamówienia </w:t>
      </w:r>
      <w:r w:rsidR="00EC066F" w:rsidRPr="0054494E">
        <w:rPr>
          <w:rFonts w:ascii="Verdana" w:hAnsi="Verdana"/>
          <w:color w:val="000000"/>
          <w:sz w:val="20"/>
          <w:szCs w:val="20"/>
        </w:rPr>
        <w:t xml:space="preserve">będzie </w:t>
      </w:r>
      <w:r w:rsidR="008F1B27" w:rsidRPr="0054494E">
        <w:rPr>
          <w:rFonts w:ascii="Verdana" w:hAnsi="Verdana"/>
          <w:color w:val="000000"/>
          <w:sz w:val="20"/>
          <w:szCs w:val="20"/>
        </w:rPr>
        <w:t xml:space="preserve">nie mniejsza niż </w:t>
      </w:r>
      <w:r w:rsidR="00907A4E" w:rsidRPr="0054494E">
        <w:rPr>
          <w:rFonts w:ascii="Verdana" w:hAnsi="Verdana"/>
          <w:color w:val="000000"/>
          <w:sz w:val="20"/>
          <w:szCs w:val="20"/>
        </w:rPr>
        <w:t xml:space="preserve">80 </w:t>
      </w:r>
      <w:r w:rsidR="008F1B27" w:rsidRPr="0054494E">
        <w:rPr>
          <w:rFonts w:ascii="Verdana" w:hAnsi="Verdana"/>
          <w:color w:val="000000"/>
          <w:sz w:val="20"/>
          <w:szCs w:val="20"/>
        </w:rPr>
        <w:t>osób.</w:t>
      </w:r>
    </w:p>
    <w:p w14:paraId="2BA1BDE6" w14:textId="77777777" w:rsidR="00F153A0" w:rsidRPr="00BF5D6F" w:rsidRDefault="008F7AAE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Wykonawca</w:t>
      </w:r>
      <w:r w:rsidR="00FD1F91" w:rsidRPr="00BF5D6F">
        <w:rPr>
          <w:rFonts w:ascii="Verdana" w:hAnsi="Verdana"/>
          <w:sz w:val="20"/>
          <w:szCs w:val="20"/>
        </w:rPr>
        <w:t xml:space="preserve"> wystawi</w:t>
      </w:r>
      <w:r w:rsidRPr="00BF5D6F">
        <w:rPr>
          <w:rFonts w:ascii="Verdana" w:hAnsi="Verdana"/>
          <w:sz w:val="20"/>
          <w:szCs w:val="20"/>
        </w:rPr>
        <w:t xml:space="preserve"> fakturę</w:t>
      </w:r>
      <w:r w:rsidR="00FD1F91" w:rsidRPr="00BF5D6F">
        <w:rPr>
          <w:rFonts w:ascii="Verdana" w:hAnsi="Verdana"/>
          <w:sz w:val="20"/>
          <w:szCs w:val="20"/>
        </w:rPr>
        <w:t xml:space="preserve"> w terminie do 5 dni od zakończenia wyjazdu </w:t>
      </w:r>
      <w:r w:rsidR="0015657E" w:rsidRPr="00BF5D6F">
        <w:rPr>
          <w:rFonts w:ascii="Verdana" w:hAnsi="Verdana"/>
          <w:sz w:val="20"/>
          <w:szCs w:val="20"/>
        </w:rPr>
        <w:br/>
      </w:r>
      <w:r w:rsidR="00FD1F91" w:rsidRPr="00BF5D6F">
        <w:rPr>
          <w:rFonts w:ascii="Verdana" w:hAnsi="Verdana"/>
          <w:sz w:val="20"/>
          <w:szCs w:val="20"/>
        </w:rPr>
        <w:t xml:space="preserve">i dostarczy do siedziby Zamawiającego. </w:t>
      </w:r>
    </w:p>
    <w:p w14:paraId="76FEDA3F" w14:textId="47A5E6C4" w:rsidR="00F153A0" w:rsidRPr="00BF5D6F" w:rsidRDefault="00B469A3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lastRenderedPageBreak/>
        <w:t xml:space="preserve">Zapłata wynagrodzenia, </w:t>
      </w:r>
      <w:r w:rsidR="008F1B27" w:rsidRPr="00BF5D6F">
        <w:rPr>
          <w:rFonts w:ascii="Verdana" w:hAnsi="Verdana"/>
          <w:sz w:val="20"/>
          <w:szCs w:val="20"/>
        </w:rPr>
        <w:t xml:space="preserve">wynikająca z kalkulacji ceny za jedną osobę razy rzeczywista ilość uczestników, nastąpi </w:t>
      </w:r>
      <w:r w:rsidRPr="00BF5D6F">
        <w:rPr>
          <w:rFonts w:ascii="Verdana" w:hAnsi="Verdana"/>
          <w:sz w:val="20"/>
          <w:szCs w:val="20"/>
        </w:rPr>
        <w:t xml:space="preserve">w terminie </w:t>
      </w:r>
      <w:r w:rsidR="008F1B27" w:rsidRPr="00BF5D6F">
        <w:rPr>
          <w:rFonts w:ascii="Verdana" w:hAnsi="Verdana"/>
          <w:sz w:val="20"/>
          <w:szCs w:val="20"/>
        </w:rPr>
        <w:t xml:space="preserve">do </w:t>
      </w:r>
      <w:r w:rsidR="00935C14">
        <w:rPr>
          <w:rFonts w:ascii="Verdana" w:hAnsi="Verdana"/>
          <w:sz w:val="20"/>
          <w:szCs w:val="20"/>
        </w:rPr>
        <w:t>30</w:t>
      </w:r>
      <w:r w:rsidRPr="00BF5D6F">
        <w:rPr>
          <w:rFonts w:ascii="Verdana" w:hAnsi="Verdana"/>
          <w:sz w:val="20"/>
          <w:szCs w:val="20"/>
        </w:rPr>
        <w:t xml:space="preserve"> dni od daty otrzymania przez Zamawiającego prawidłowo wystawionej faktury VAT.</w:t>
      </w:r>
    </w:p>
    <w:p w14:paraId="2A079DD9" w14:textId="77777777" w:rsidR="00F153A0" w:rsidRPr="00BF5D6F" w:rsidRDefault="004629D4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Za datę zapłaty strony przyjmują dzień obciążenia rachunku bankowego Zamawiającego.</w:t>
      </w:r>
    </w:p>
    <w:p w14:paraId="013F4429" w14:textId="77777777" w:rsidR="00F153A0" w:rsidRPr="00BF5D6F" w:rsidRDefault="004C2CB3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Wykonawca wyraża zgodę na potrącenie kar umownych z przysługującego mu wynagrodzenia bez odrębnych wezwań i powiadomienia.</w:t>
      </w:r>
    </w:p>
    <w:p w14:paraId="73268074" w14:textId="77777777" w:rsidR="004C2CB3" w:rsidRPr="00BF5D6F" w:rsidRDefault="004C2CB3" w:rsidP="000B4AF3">
      <w:pPr>
        <w:pStyle w:val="Akapitzlist"/>
        <w:keepNext/>
        <w:numPr>
          <w:ilvl w:val="0"/>
          <w:numId w:val="30"/>
        </w:numPr>
        <w:suppressAutoHyphens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Zamawiający ma prawo dokonywania potrące</w:t>
      </w:r>
      <w:r w:rsidR="00B252D9" w:rsidRPr="00BF5D6F">
        <w:rPr>
          <w:rFonts w:ascii="Verdana" w:hAnsi="Verdana"/>
          <w:sz w:val="20"/>
          <w:szCs w:val="20"/>
        </w:rPr>
        <w:t xml:space="preserve">nia wierzytelności wynikającej </w:t>
      </w:r>
      <w:r w:rsidR="0015657E" w:rsidRPr="00BF5D6F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>z niniejszej umowy z wierzytelności Wykonawcy.</w:t>
      </w:r>
    </w:p>
    <w:p w14:paraId="230D7F57" w14:textId="77777777" w:rsidR="005F3135" w:rsidRPr="00BF5D6F" w:rsidRDefault="005F3135" w:rsidP="000B4AF3">
      <w:pPr>
        <w:keepNext/>
        <w:numPr>
          <w:ilvl w:val="0"/>
          <w:numId w:val="30"/>
        </w:numPr>
        <w:suppressAutoHyphens/>
        <w:autoSpaceDE w:val="0"/>
        <w:autoSpaceDN w:val="0"/>
        <w:adjustRightInd w:val="0"/>
        <w:spacing w:after="0"/>
        <w:ind w:left="284" w:hanging="284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Faktura musi zawierać następujące dane:</w:t>
      </w:r>
    </w:p>
    <w:p w14:paraId="05D5B4A5" w14:textId="77777777" w:rsidR="005F3135" w:rsidRPr="00BF5D6F" w:rsidRDefault="005F3135" w:rsidP="000B4AF3">
      <w:pPr>
        <w:pStyle w:val="Standard"/>
        <w:keepNext/>
        <w:spacing w:line="276" w:lineRule="auto"/>
        <w:ind w:left="720"/>
        <w:jc w:val="both"/>
        <w:rPr>
          <w:rFonts w:ascii="Verdana" w:hAnsi="Verdana" w:cs="Arial"/>
          <w:b/>
          <w:kern w:val="0"/>
          <w:sz w:val="20"/>
          <w:szCs w:val="20"/>
        </w:rPr>
      </w:pPr>
    </w:p>
    <w:p w14:paraId="727FD90F" w14:textId="77777777" w:rsidR="005F3135" w:rsidRPr="00BF5D6F" w:rsidRDefault="005F3135" w:rsidP="000B4AF3">
      <w:pPr>
        <w:pStyle w:val="Standard"/>
        <w:keepNext/>
        <w:spacing w:line="276" w:lineRule="auto"/>
        <w:ind w:left="720"/>
        <w:jc w:val="both"/>
        <w:rPr>
          <w:rFonts w:ascii="Verdana" w:hAnsi="Verdana" w:cs="Arial"/>
          <w:b/>
          <w:kern w:val="0"/>
          <w:sz w:val="20"/>
          <w:szCs w:val="20"/>
        </w:rPr>
      </w:pPr>
      <w:r w:rsidRPr="00BF5D6F">
        <w:rPr>
          <w:rFonts w:ascii="Verdana" w:hAnsi="Verdana" w:cs="Arial"/>
          <w:b/>
          <w:kern w:val="0"/>
          <w:sz w:val="20"/>
          <w:szCs w:val="20"/>
        </w:rPr>
        <w:t>NABYWCA</w:t>
      </w:r>
    </w:p>
    <w:p w14:paraId="2DB6FA5A" w14:textId="77777777" w:rsidR="005F3135" w:rsidRPr="00BF5D6F" w:rsidRDefault="005F3135" w:rsidP="000B4AF3">
      <w:pPr>
        <w:keepNext/>
        <w:suppressAutoHyphens/>
        <w:spacing w:after="0"/>
        <w:ind w:firstLine="709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Powiat Kluczborski, ul. Katowicka 1, 46-200 Kluczbork</w:t>
      </w:r>
    </w:p>
    <w:p w14:paraId="5FAF29BB" w14:textId="77777777" w:rsidR="005F3135" w:rsidRPr="00BF5D6F" w:rsidRDefault="005F3135" w:rsidP="000B4AF3">
      <w:pPr>
        <w:pStyle w:val="Standard"/>
        <w:keepNext/>
        <w:spacing w:line="276" w:lineRule="auto"/>
        <w:ind w:left="720" w:hanging="11"/>
        <w:jc w:val="both"/>
        <w:rPr>
          <w:rFonts w:ascii="Verdana" w:hAnsi="Verdana" w:cs="Arial"/>
          <w:kern w:val="0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NIP: 751-165-78-74</w:t>
      </w:r>
    </w:p>
    <w:p w14:paraId="5DE0DF5F" w14:textId="77777777" w:rsidR="005F3135" w:rsidRPr="00BF5D6F" w:rsidRDefault="005F3135" w:rsidP="000B4AF3">
      <w:pPr>
        <w:pStyle w:val="Standard"/>
        <w:keepNext/>
        <w:spacing w:line="276" w:lineRule="auto"/>
        <w:ind w:left="720"/>
        <w:jc w:val="both"/>
        <w:rPr>
          <w:rFonts w:ascii="Verdana" w:hAnsi="Verdana" w:cs="Arial"/>
          <w:b/>
          <w:sz w:val="20"/>
          <w:szCs w:val="20"/>
        </w:rPr>
      </w:pPr>
      <w:r w:rsidRPr="00BF5D6F">
        <w:rPr>
          <w:rFonts w:ascii="Verdana" w:hAnsi="Verdana" w:cs="Arial"/>
          <w:b/>
          <w:sz w:val="20"/>
          <w:szCs w:val="20"/>
        </w:rPr>
        <w:t>ODBIORCA</w:t>
      </w:r>
    </w:p>
    <w:p w14:paraId="5658C0D2" w14:textId="16E623B2" w:rsidR="005F3135" w:rsidRPr="00BF5D6F" w:rsidRDefault="005F3135" w:rsidP="000B4AF3">
      <w:pPr>
        <w:pStyle w:val="Akapitzlist"/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Powiatowe Centrum Pomocy Rodzinie w Kluczborku, ul. Sienkiewicza 20b, 46-200 Kluczbork</w:t>
      </w:r>
    </w:p>
    <w:p w14:paraId="2B46A149" w14:textId="77777777" w:rsidR="001F5B05" w:rsidRPr="00BF5D6F" w:rsidRDefault="001F5B05" w:rsidP="000B4AF3">
      <w:pPr>
        <w:pStyle w:val="Akapitzlist"/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271ADEC0" w14:textId="63C9DE34" w:rsidR="0060502A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§3.</w:t>
      </w:r>
    </w:p>
    <w:p w14:paraId="4CE02D76" w14:textId="30440A97" w:rsidR="00B252D9" w:rsidRPr="00BF5D6F" w:rsidRDefault="008F1B27" w:rsidP="000B4AF3">
      <w:pPr>
        <w:pStyle w:val="ust"/>
        <w:keepNext/>
        <w:suppressAutoHyphens/>
        <w:spacing w:before="0" w:after="0" w:line="276" w:lineRule="auto"/>
        <w:ind w:left="400" w:hanging="40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1.</w:t>
      </w:r>
      <w:r w:rsidR="00B252D9" w:rsidRPr="00BF5D6F">
        <w:rPr>
          <w:rFonts w:ascii="Verdana" w:hAnsi="Verdana"/>
          <w:sz w:val="20"/>
          <w:szCs w:val="20"/>
        </w:rPr>
        <w:tab/>
        <w:t xml:space="preserve">W przypadku niewykonania bądź nienależytego wykonania Umowy przez Wykonawcę, Zamawiający uprawniony jest do żądania od Wykonawcy zapłaty kary umownej </w:t>
      </w:r>
      <w:r w:rsidR="000B4AF3">
        <w:rPr>
          <w:rFonts w:ascii="Verdana" w:hAnsi="Verdana"/>
          <w:sz w:val="20"/>
          <w:szCs w:val="20"/>
        </w:rPr>
        <w:br/>
      </w:r>
      <w:r w:rsidR="00B252D9" w:rsidRPr="00BF5D6F">
        <w:rPr>
          <w:rFonts w:ascii="Verdana" w:hAnsi="Verdana"/>
          <w:sz w:val="20"/>
          <w:szCs w:val="20"/>
        </w:rPr>
        <w:t xml:space="preserve">w wysokości </w:t>
      </w:r>
      <w:r w:rsidR="002E13C6" w:rsidRPr="00BF5D6F">
        <w:rPr>
          <w:rFonts w:ascii="Verdana" w:hAnsi="Verdana"/>
          <w:sz w:val="20"/>
          <w:szCs w:val="20"/>
        </w:rPr>
        <w:t xml:space="preserve">20 </w:t>
      </w:r>
      <w:r w:rsidR="00B252D9" w:rsidRPr="00BF5D6F">
        <w:rPr>
          <w:rFonts w:ascii="Verdana" w:hAnsi="Verdana"/>
          <w:sz w:val="20"/>
          <w:szCs w:val="20"/>
        </w:rPr>
        <w:t>% wartości Umowy określonej w § 2 ust. 1</w:t>
      </w:r>
      <w:r w:rsidR="000D01E2" w:rsidRPr="00BF5D6F">
        <w:rPr>
          <w:rFonts w:ascii="Verdana" w:hAnsi="Verdana"/>
          <w:sz w:val="20"/>
          <w:szCs w:val="20"/>
        </w:rPr>
        <w:t xml:space="preserve"> - całkowitej maksymalnej należność.</w:t>
      </w:r>
    </w:p>
    <w:p w14:paraId="4F3CED2B" w14:textId="77777777" w:rsidR="00B252D9" w:rsidRPr="00BF5D6F" w:rsidRDefault="008F1B27" w:rsidP="000B4AF3">
      <w:pPr>
        <w:pStyle w:val="ust"/>
        <w:keepNext/>
        <w:suppressAutoHyphens/>
        <w:spacing w:before="0" w:after="0" w:line="276" w:lineRule="auto"/>
        <w:ind w:left="400" w:hanging="40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2.</w:t>
      </w:r>
      <w:r w:rsidRPr="00BF5D6F">
        <w:rPr>
          <w:rFonts w:ascii="Verdana" w:hAnsi="Verdana"/>
          <w:sz w:val="20"/>
          <w:szCs w:val="20"/>
        </w:rPr>
        <w:tab/>
      </w:r>
      <w:r w:rsidR="00B252D9" w:rsidRPr="00BF5D6F">
        <w:rPr>
          <w:rFonts w:ascii="Verdana" w:hAnsi="Verdana"/>
          <w:sz w:val="20"/>
          <w:szCs w:val="20"/>
        </w:rPr>
        <w:t xml:space="preserve">Wykonawca jest zobowiązany do zapłaty kary umownej Zamawiającemu </w:t>
      </w:r>
      <w:r w:rsidR="0015657E" w:rsidRPr="00BF5D6F">
        <w:rPr>
          <w:rFonts w:ascii="Verdana" w:hAnsi="Verdana"/>
          <w:sz w:val="20"/>
          <w:szCs w:val="20"/>
        </w:rPr>
        <w:br/>
      </w:r>
      <w:r w:rsidR="00B252D9" w:rsidRPr="00BF5D6F">
        <w:rPr>
          <w:rFonts w:ascii="Verdana" w:hAnsi="Verdana"/>
          <w:sz w:val="20"/>
          <w:szCs w:val="20"/>
        </w:rPr>
        <w:t xml:space="preserve">z tytułu odstąpienia od umowy z przyczyn leżących po stronie Wykonawcy </w:t>
      </w:r>
      <w:r w:rsidR="0015657E" w:rsidRPr="00BF5D6F">
        <w:rPr>
          <w:rFonts w:ascii="Verdana" w:hAnsi="Verdana"/>
          <w:sz w:val="20"/>
          <w:szCs w:val="20"/>
        </w:rPr>
        <w:br/>
      </w:r>
      <w:r w:rsidR="00B252D9" w:rsidRPr="00BF5D6F">
        <w:rPr>
          <w:rFonts w:ascii="Verdana" w:hAnsi="Verdana"/>
          <w:sz w:val="20"/>
          <w:szCs w:val="20"/>
        </w:rPr>
        <w:t xml:space="preserve">w wysokości </w:t>
      </w:r>
      <w:r w:rsidR="002E13C6" w:rsidRPr="00BF5D6F">
        <w:rPr>
          <w:rFonts w:ascii="Verdana" w:hAnsi="Verdana"/>
          <w:sz w:val="20"/>
          <w:szCs w:val="20"/>
        </w:rPr>
        <w:t xml:space="preserve">20 </w:t>
      </w:r>
      <w:r w:rsidR="00B252D9" w:rsidRPr="00BF5D6F">
        <w:rPr>
          <w:rFonts w:ascii="Verdana" w:hAnsi="Verdana"/>
          <w:sz w:val="20"/>
          <w:szCs w:val="20"/>
        </w:rPr>
        <w:t>% wartości Umowy określonej w § 2 ust. 1</w:t>
      </w:r>
      <w:r w:rsidR="000D01E2" w:rsidRPr="00BF5D6F">
        <w:rPr>
          <w:rFonts w:ascii="Verdana" w:hAnsi="Verdana"/>
          <w:sz w:val="20"/>
          <w:szCs w:val="20"/>
        </w:rPr>
        <w:t xml:space="preserve"> - całkowitej maksymalnej należność.</w:t>
      </w:r>
    </w:p>
    <w:p w14:paraId="6F637AA3" w14:textId="3D57113B" w:rsidR="000A1230" w:rsidRPr="00BF5D6F" w:rsidRDefault="008F1B27" w:rsidP="000B4AF3">
      <w:pPr>
        <w:pStyle w:val="ust"/>
        <w:keepNext/>
        <w:suppressAutoHyphens/>
        <w:spacing w:before="0" w:after="0" w:line="276" w:lineRule="auto"/>
        <w:ind w:left="360" w:hanging="36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3.</w:t>
      </w:r>
      <w:r w:rsidRPr="00BF5D6F">
        <w:rPr>
          <w:rFonts w:ascii="Verdana" w:hAnsi="Verdana"/>
          <w:sz w:val="20"/>
          <w:szCs w:val="20"/>
        </w:rPr>
        <w:tab/>
      </w:r>
      <w:r w:rsidR="000A1230" w:rsidRPr="00BF5D6F">
        <w:rPr>
          <w:rFonts w:ascii="Verdana" w:hAnsi="Verdana"/>
          <w:sz w:val="20"/>
          <w:szCs w:val="20"/>
        </w:rPr>
        <w:t xml:space="preserve">W przypadku opóźnienia wyjazdu wynoszącego ponad 1h zamawiający uprawniony jest do naliczania kary umownej w wysokości 5% wartości zamówienia </w:t>
      </w:r>
      <w:r w:rsidR="000D01E2" w:rsidRPr="00BF5D6F">
        <w:rPr>
          <w:rFonts w:ascii="Verdana" w:hAnsi="Verdana"/>
          <w:sz w:val="20"/>
          <w:szCs w:val="20"/>
        </w:rPr>
        <w:t xml:space="preserve">określonego </w:t>
      </w:r>
      <w:r w:rsidR="000B4AF3">
        <w:rPr>
          <w:rFonts w:ascii="Verdana" w:hAnsi="Verdana"/>
          <w:sz w:val="20"/>
          <w:szCs w:val="20"/>
        </w:rPr>
        <w:br/>
      </w:r>
      <w:r w:rsidR="000D01E2" w:rsidRPr="00BF5D6F">
        <w:rPr>
          <w:rFonts w:ascii="Verdana" w:hAnsi="Verdana"/>
          <w:sz w:val="20"/>
          <w:szCs w:val="20"/>
        </w:rPr>
        <w:t xml:space="preserve">w § 2 ust. 1 - całkowitej maksymalnej należność - </w:t>
      </w:r>
      <w:r w:rsidR="000A1230" w:rsidRPr="00BF5D6F">
        <w:rPr>
          <w:rFonts w:ascii="Verdana" w:hAnsi="Verdana"/>
          <w:sz w:val="20"/>
          <w:szCs w:val="20"/>
        </w:rPr>
        <w:t xml:space="preserve">za każdą rozpoczętą godzinę opóźnienia. </w:t>
      </w:r>
    </w:p>
    <w:p w14:paraId="5664AE42" w14:textId="4BDB718C" w:rsidR="00500B55" w:rsidRDefault="00500B55" w:rsidP="000B4AF3">
      <w:pPr>
        <w:pStyle w:val="ust"/>
        <w:keepNext/>
        <w:suppressAutoHyphens/>
        <w:spacing w:before="0" w:after="0" w:line="276" w:lineRule="auto"/>
        <w:ind w:left="400" w:hanging="40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4.</w:t>
      </w:r>
      <w:r w:rsidRPr="00BF5D6F">
        <w:rPr>
          <w:rFonts w:ascii="Verdana" w:hAnsi="Verdana"/>
          <w:sz w:val="20"/>
          <w:szCs w:val="20"/>
        </w:rPr>
        <w:tab/>
        <w:t xml:space="preserve">W wypadku nienależytego wykonania Umowy przez Wykonawcę – tj. nie zrealizowanie umowy w standardzie ustalonym dla: wymagań technicznych dotyczących pojazdu, oraz standardu zapewnienia usługi hotelowej – opisanym </w:t>
      </w:r>
      <w:r w:rsidR="000B4AF3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 xml:space="preserve">w </w:t>
      </w:r>
      <w:r w:rsidR="00EC066F" w:rsidRPr="00BF5D6F">
        <w:rPr>
          <w:rFonts w:ascii="Verdana" w:hAnsi="Verdana"/>
          <w:sz w:val="20"/>
          <w:szCs w:val="20"/>
        </w:rPr>
        <w:t>zapytaniu ofertowym</w:t>
      </w:r>
      <w:r w:rsidRPr="00BF5D6F">
        <w:rPr>
          <w:rFonts w:ascii="Verdana" w:hAnsi="Verdana"/>
          <w:sz w:val="20"/>
          <w:szCs w:val="20"/>
        </w:rPr>
        <w:t xml:space="preserve"> – Zamawiający może naliczyć i egzekwować karę umowna </w:t>
      </w:r>
      <w:r w:rsidR="000B4AF3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>w wysokości 10 %  wartości Umowy określonej w § 2 ust. 1, za każde naruszenie ustalonego standardu.</w:t>
      </w:r>
    </w:p>
    <w:p w14:paraId="6F7DFB4E" w14:textId="77777777" w:rsidR="00142B4D" w:rsidRPr="00BF5D6F" w:rsidRDefault="00500B55" w:rsidP="000B4AF3">
      <w:pPr>
        <w:pStyle w:val="ust"/>
        <w:keepNext/>
        <w:suppressAutoHyphens/>
        <w:spacing w:before="0" w:after="0" w:line="276" w:lineRule="auto"/>
        <w:ind w:left="360" w:hanging="360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5</w:t>
      </w:r>
      <w:r w:rsidR="00B252D9" w:rsidRPr="00BF5D6F">
        <w:rPr>
          <w:rFonts w:ascii="Verdana" w:hAnsi="Verdana"/>
          <w:sz w:val="20"/>
          <w:szCs w:val="20"/>
        </w:rPr>
        <w:t>.</w:t>
      </w:r>
      <w:r w:rsidR="00B252D9" w:rsidRPr="00BF5D6F">
        <w:rPr>
          <w:rFonts w:ascii="Verdana" w:hAnsi="Verdana"/>
          <w:sz w:val="20"/>
          <w:szCs w:val="20"/>
        </w:rPr>
        <w:tab/>
      </w:r>
      <w:r w:rsidR="00142B4D" w:rsidRPr="00BF5D6F">
        <w:rPr>
          <w:rFonts w:ascii="Verdana" w:hAnsi="Verdana"/>
          <w:sz w:val="20"/>
          <w:szCs w:val="20"/>
        </w:rPr>
        <w:t xml:space="preserve">W przypadku awarii pojazdu Wykonawca zapewni w ciągu </w:t>
      </w:r>
      <w:r w:rsidR="00EC066F" w:rsidRPr="00BF5D6F">
        <w:rPr>
          <w:rFonts w:ascii="Verdana" w:hAnsi="Verdana"/>
          <w:sz w:val="20"/>
          <w:szCs w:val="20"/>
        </w:rPr>
        <w:t>2</w:t>
      </w:r>
      <w:r w:rsidR="00142B4D" w:rsidRPr="00BF5D6F">
        <w:rPr>
          <w:rFonts w:ascii="Verdana" w:hAnsi="Verdana"/>
          <w:sz w:val="20"/>
          <w:szCs w:val="20"/>
        </w:rPr>
        <w:t xml:space="preserve"> godzin auto</w:t>
      </w:r>
      <w:r w:rsidR="00E51DA4" w:rsidRPr="00BF5D6F">
        <w:rPr>
          <w:rFonts w:ascii="Verdana" w:hAnsi="Verdana"/>
          <w:sz w:val="20"/>
          <w:szCs w:val="20"/>
        </w:rPr>
        <w:t>kar zastępczy</w:t>
      </w:r>
      <w:r w:rsidR="00142B4D" w:rsidRPr="00BF5D6F">
        <w:rPr>
          <w:rFonts w:ascii="Verdana" w:hAnsi="Verdana"/>
          <w:sz w:val="20"/>
          <w:szCs w:val="20"/>
        </w:rPr>
        <w:t xml:space="preserve"> </w:t>
      </w:r>
      <w:r w:rsidR="00E51DA4" w:rsidRPr="00BF5D6F">
        <w:rPr>
          <w:rFonts w:ascii="Verdana" w:hAnsi="Verdana"/>
          <w:sz w:val="20"/>
          <w:szCs w:val="20"/>
        </w:rPr>
        <w:t>nie gorszy</w:t>
      </w:r>
      <w:r w:rsidR="00264595" w:rsidRPr="00BF5D6F">
        <w:rPr>
          <w:rFonts w:ascii="Verdana" w:hAnsi="Verdana"/>
          <w:sz w:val="20"/>
          <w:szCs w:val="20"/>
        </w:rPr>
        <w:t xml:space="preserve"> niż </w:t>
      </w:r>
      <w:r w:rsidR="00E51DA4" w:rsidRPr="00BF5D6F">
        <w:rPr>
          <w:rFonts w:ascii="Verdana" w:hAnsi="Verdana"/>
          <w:sz w:val="20"/>
          <w:szCs w:val="20"/>
        </w:rPr>
        <w:t>autokar</w:t>
      </w:r>
      <w:r w:rsidR="00FC73D3" w:rsidRPr="00BF5D6F">
        <w:rPr>
          <w:rFonts w:ascii="Verdana" w:hAnsi="Verdana"/>
          <w:sz w:val="20"/>
          <w:szCs w:val="20"/>
        </w:rPr>
        <w:t>, którym rozpoczęto podróż</w:t>
      </w:r>
      <w:r w:rsidR="00142B4D" w:rsidRPr="00BF5D6F">
        <w:rPr>
          <w:rFonts w:ascii="Verdana" w:hAnsi="Verdana"/>
          <w:sz w:val="20"/>
          <w:szCs w:val="20"/>
        </w:rPr>
        <w:t>.</w:t>
      </w:r>
      <w:r w:rsidR="00F63024" w:rsidRPr="00BF5D6F">
        <w:rPr>
          <w:rFonts w:ascii="Verdana" w:hAnsi="Verdana"/>
          <w:sz w:val="20"/>
          <w:szCs w:val="20"/>
        </w:rPr>
        <w:t xml:space="preserve"> Koszty zapewnienia transportu zastępczego </w:t>
      </w:r>
      <w:r w:rsidR="000D01E2" w:rsidRPr="00BF5D6F">
        <w:rPr>
          <w:rFonts w:ascii="Verdana" w:hAnsi="Verdana"/>
          <w:sz w:val="20"/>
          <w:szCs w:val="20"/>
        </w:rPr>
        <w:t>ponosi Wykonawca</w:t>
      </w:r>
      <w:r w:rsidR="00F63024" w:rsidRPr="00BF5D6F">
        <w:rPr>
          <w:rFonts w:ascii="Verdana" w:hAnsi="Verdana"/>
          <w:sz w:val="20"/>
          <w:szCs w:val="20"/>
        </w:rPr>
        <w:t>.</w:t>
      </w:r>
    </w:p>
    <w:p w14:paraId="5FA1789E" w14:textId="77777777" w:rsidR="001F5B05" w:rsidRPr="00BF5D6F" w:rsidRDefault="001F5B05" w:rsidP="000B4AF3">
      <w:pPr>
        <w:pStyle w:val="ust"/>
        <w:keepNext/>
        <w:suppressAutoHyphens/>
        <w:spacing w:before="0" w:after="0" w:line="276" w:lineRule="auto"/>
        <w:ind w:left="360" w:hanging="360"/>
        <w:rPr>
          <w:rFonts w:ascii="Verdana" w:hAnsi="Verdana"/>
          <w:sz w:val="20"/>
          <w:szCs w:val="20"/>
        </w:rPr>
      </w:pPr>
    </w:p>
    <w:p w14:paraId="2CA7A41C" w14:textId="0A5F4BD4" w:rsidR="003747EC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§4.</w:t>
      </w:r>
    </w:p>
    <w:p w14:paraId="2D4FF81D" w14:textId="77777777" w:rsidR="003747EC" w:rsidRPr="00BF5D6F" w:rsidRDefault="003747EC" w:rsidP="000B4AF3">
      <w:pPr>
        <w:keepNext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Wszystkie informacje przekazywane w ramach umowy będą przesyłane pisemnie, faxem lub drogą elektroniczną.</w:t>
      </w:r>
    </w:p>
    <w:p w14:paraId="6FEE2BBA" w14:textId="77777777" w:rsidR="003747EC" w:rsidRPr="00BF5D6F" w:rsidRDefault="003747EC" w:rsidP="000B4AF3">
      <w:pPr>
        <w:keepNext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Informacje, o których mowa w ust. 1, będą przekazywane:</w:t>
      </w:r>
    </w:p>
    <w:p w14:paraId="1F106B72" w14:textId="3F7F86C1" w:rsidR="003747EC" w:rsidRPr="00761C13" w:rsidRDefault="003747EC" w:rsidP="000B4AF3">
      <w:pPr>
        <w:keepNext/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a)</w:t>
      </w:r>
      <w:r w:rsidRPr="00BF5D6F">
        <w:rPr>
          <w:rFonts w:ascii="Verdana" w:hAnsi="Verdana"/>
          <w:sz w:val="20"/>
          <w:szCs w:val="20"/>
        </w:rPr>
        <w:tab/>
        <w:t xml:space="preserve">do Zamawiającego na adres: Powiatowe Centrum Pomocy Rodzinie </w:t>
      </w:r>
      <w:r w:rsidRPr="00BF5D6F">
        <w:rPr>
          <w:rFonts w:ascii="Verdana" w:hAnsi="Verdana"/>
          <w:sz w:val="20"/>
          <w:szCs w:val="20"/>
        </w:rPr>
        <w:br/>
        <w:t>w Kluczborku, ul. Sie</w:t>
      </w:r>
      <w:r w:rsidR="007E74E4" w:rsidRPr="00BF5D6F">
        <w:rPr>
          <w:rFonts w:ascii="Verdana" w:hAnsi="Verdana"/>
          <w:sz w:val="20"/>
          <w:szCs w:val="20"/>
        </w:rPr>
        <w:t>nkiewicza 20b, 46-200 Kluczbork</w:t>
      </w:r>
      <w:r w:rsidR="00761C13">
        <w:rPr>
          <w:rFonts w:ascii="Verdana" w:hAnsi="Verdana"/>
          <w:sz w:val="20"/>
          <w:szCs w:val="20"/>
        </w:rPr>
        <w:t>,</w:t>
      </w:r>
      <w:r w:rsidR="007E74E4" w:rsidRPr="00BF5D6F">
        <w:rPr>
          <w:rFonts w:ascii="Verdana" w:hAnsi="Verdana"/>
          <w:sz w:val="20"/>
          <w:szCs w:val="20"/>
        </w:rPr>
        <w:t xml:space="preserve"> </w:t>
      </w:r>
      <w:r w:rsidR="00761C13" w:rsidRPr="00761C13">
        <w:rPr>
          <w:rFonts w:ascii="Verdana" w:hAnsi="Verdana"/>
          <w:sz w:val="20"/>
          <w:szCs w:val="20"/>
        </w:rPr>
        <w:t>tel. 77 418 00 30</w:t>
      </w:r>
      <w:r w:rsidR="00761C13">
        <w:rPr>
          <w:rFonts w:ascii="Verdana" w:hAnsi="Verdana"/>
          <w:sz w:val="20"/>
          <w:szCs w:val="20"/>
        </w:rPr>
        <w:t xml:space="preserve">, </w:t>
      </w:r>
      <w:r w:rsidR="00761C13" w:rsidRPr="00761C13">
        <w:rPr>
          <w:rFonts w:ascii="Verdana" w:hAnsi="Verdana"/>
          <w:sz w:val="20"/>
          <w:szCs w:val="20"/>
        </w:rPr>
        <w:t>tel. 77 410 70 34</w:t>
      </w:r>
      <w:r w:rsidR="00761C13">
        <w:rPr>
          <w:rFonts w:ascii="Verdana" w:hAnsi="Verdana"/>
          <w:sz w:val="20"/>
          <w:szCs w:val="20"/>
        </w:rPr>
        <w:t xml:space="preserve">, </w:t>
      </w:r>
      <w:r w:rsidR="00761C13" w:rsidRPr="00761C13">
        <w:rPr>
          <w:rFonts w:ascii="Verdana" w:hAnsi="Verdana"/>
          <w:sz w:val="20"/>
          <w:szCs w:val="20"/>
        </w:rPr>
        <w:t>e-mail: kluczbork@pcpr-kluczbork.pl</w:t>
      </w:r>
    </w:p>
    <w:p w14:paraId="53F6A50B" w14:textId="3DDEB9B3" w:rsidR="003747EC" w:rsidRPr="00BF5D6F" w:rsidRDefault="003747EC" w:rsidP="000B4AF3">
      <w:pPr>
        <w:keepNext/>
        <w:suppressAutoHyphens/>
        <w:autoSpaceDE w:val="0"/>
        <w:autoSpaceDN w:val="0"/>
        <w:adjustRightInd w:val="0"/>
        <w:spacing w:after="0"/>
        <w:ind w:left="709" w:hanging="425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b)</w:t>
      </w:r>
      <w:r w:rsidRPr="00BF5D6F">
        <w:rPr>
          <w:rFonts w:ascii="Verdana" w:hAnsi="Verdana"/>
          <w:sz w:val="20"/>
          <w:szCs w:val="20"/>
        </w:rPr>
        <w:tab/>
        <w:t>do Wykonawcy na adres: ……………………………………………………………..</w:t>
      </w:r>
      <w:r w:rsidR="00761C13">
        <w:rPr>
          <w:rFonts w:ascii="Verdana" w:hAnsi="Verdana"/>
          <w:sz w:val="20"/>
          <w:szCs w:val="20"/>
        </w:rPr>
        <w:t xml:space="preserve">m </w:t>
      </w:r>
      <w:proofErr w:type="spellStart"/>
      <w:r w:rsidR="00761C13">
        <w:rPr>
          <w:rFonts w:ascii="Verdana" w:hAnsi="Verdana"/>
          <w:sz w:val="20"/>
          <w:szCs w:val="20"/>
        </w:rPr>
        <w:t>tel</w:t>
      </w:r>
      <w:proofErr w:type="spellEnd"/>
      <w:r w:rsidR="00761C13">
        <w:rPr>
          <w:rFonts w:ascii="Verdana" w:hAnsi="Verdana"/>
          <w:sz w:val="20"/>
          <w:szCs w:val="20"/>
        </w:rPr>
        <w:t>…</w:t>
      </w:r>
      <w:r w:rsidR="005D4F5A">
        <w:rPr>
          <w:rFonts w:ascii="Verdana" w:hAnsi="Verdana"/>
          <w:sz w:val="20"/>
          <w:szCs w:val="20"/>
        </w:rPr>
        <w:t xml:space="preserve"> </w:t>
      </w:r>
      <w:r w:rsidR="00761C13">
        <w:rPr>
          <w:rFonts w:ascii="Verdana" w:hAnsi="Verdana"/>
          <w:sz w:val="20"/>
          <w:szCs w:val="20"/>
        </w:rPr>
        <w:t xml:space="preserve">…….. </w:t>
      </w:r>
      <w:r w:rsidR="005D4F5A">
        <w:rPr>
          <w:rFonts w:ascii="Verdana" w:hAnsi="Verdana"/>
          <w:sz w:val="20"/>
          <w:szCs w:val="20"/>
        </w:rPr>
        <w:br/>
      </w:r>
      <w:r w:rsidR="00761C13">
        <w:rPr>
          <w:rFonts w:ascii="Verdana" w:hAnsi="Verdana"/>
          <w:sz w:val="20"/>
          <w:szCs w:val="20"/>
        </w:rPr>
        <w:t>e-mail: ………………………………….</w:t>
      </w:r>
    </w:p>
    <w:p w14:paraId="38266C6A" w14:textId="3FE4EC16" w:rsidR="003747EC" w:rsidRPr="00BF5D6F" w:rsidRDefault="003747EC" w:rsidP="000B4AF3">
      <w:pPr>
        <w:keepNext/>
        <w:numPr>
          <w:ilvl w:val="0"/>
          <w:numId w:val="36"/>
        </w:numPr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lastRenderedPageBreak/>
        <w:t xml:space="preserve">W przypadku zmiany adresu do doręczeń powyższych zawiadomień, każda ze Stron powiadomi o tym drugą Stronę na piśmie, z odpowiednim wyprzedzeniem. </w:t>
      </w:r>
      <w:r w:rsidR="000B4AF3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>W przypadku niedopełnienia tego obowiązku doręczenia dokonane na poprzedni adres uznaje się za skuteczne.</w:t>
      </w:r>
    </w:p>
    <w:p w14:paraId="3519FB0C" w14:textId="77777777" w:rsidR="003747EC" w:rsidRPr="00BF5D6F" w:rsidRDefault="003747EC" w:rsidP="000B4AF3">
      <w:pPr>
        <w:keepNext/>
        <w:suppressAutoHyphens/>
        <w:autoSpaceDE w:val="0"/>
        <w:autoSpaceDN w:val="0"/>
        <w:adjustRightInd w:val="0"/>
        <w:spacing w:after="0"/>
        <w:jc w:val="center"/>
        <w:rPr>
          <w:rFonts w:ascii="Verdana" w:hAnsi="Verdana"/>
          <w:bCs/>
          <w:sz w:val="20"/>
          <w:szCs w:val="20"/>
        </w:rPr>
      </w:pPr>
    </w:p>
    <w:p w14:paraId="0A28B7C0" w14:textId="36AA5EFE" w:rsidR="003747EC" w:rsidRPr="00BF5D6F" w:rsidRDefault="00BF5D6F" w:rsidP="000B4AF3">
      <w:pPr>
        <w:keepNext/>
        <w:suppressAutoHyphens/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</w:t>
      </w:r>
      <w:r w:rsidR="003747EC" w:rsidRPr="00BF5D6F"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>.</w:t>
      </w:r>
    </w:p>
    <w:p w14:paraId="743CFF35" w14:textId="77777777" w:rsidR="000E1B40" w:rsidRPr="00BF5D6F" w:rsidRDefault="000E1B40" w:rsidP="000B4AF3">
      <w:pPr>
        <w:pStyle w:val="Tekstpodstawowy"/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BF5D6F">
        <w:rPr>
          <w:rFonts w:ascii="Verdana" w:hAnsi="Verdana" w:cs="Arial"/>
          <w:sz w:val="20"/>
          <w:szCs w:val="20"/>
        </w:rPr>
        <w:t>Każda zmiana postanowień niniejszej umowy wymaga formy pisemnej pod rygorem nieważności. Zmiany treści umowy muszą być zgodne z art. 144 ustawy z dnia 29 stycznia 2004 r. Prawo zamówień publicznych.</w:t>
      </w:r>
    </w:p>
    <w:p w14:paraId="63178611" w14:textId="77777777" w:rsidR="000E1B40" w:rsidRPr="00BF5D6F" w:rsidRDefault="000E1B40" w:rsidP="000B4AF3">
      <w:pPr>
        <w:pStyle w:val="Tekstpodstawowy"/>
        <w:keepNext/>
        <w:numPr>
          <w:ilvl w:val="0"/>
          <w:numId w:val="38"/>
        </w:numPr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 w:cs="Arial"/>
          <w:sz w:val="20"/>
          <w:szCs w:val="20"/>
        </w:rPr>
      </w:pPr>
      <w:r w:rsidRPr="00BF5D6F">
        <w:rPr>
          <w:rFonts w:ascii="Verdana" w:hAnsi="Verdana" w:cs="Arial"/>
          <w:sz w:val="20"/>
          <w:szCs w:val="20"/>
        </w:rPr>
        <w:t>Zamawiający przewiduje następujące zmiany:</w:t>
      </w:r>
    </w:p>
    <w:p w14:paraId="7F17CCD7" w14:textId="77777777" w:rsidR="000E1B40" w:rsidRPr="00BF5D6F" w:rsidRDefault="000E1B40" w:rsidP="000B4AF3">
      <w:pPr>
        <w:keepNext/>
        <w:numPr>
          <w:ilvl w:val="0"/>
          <w:numId w:val="37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4F1A5E93" w14:textId="77777777" w:rsidR="000E1B40" w:rsidRDefault="000E1B40" w:rsidP="000B4AF3">
      <w:pPr>
        <w:keepNext/>
        <w:numPr>
          <w:ilvl w:val="0"/>
          <w:numId w:val="37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zmianę terminu wykonania umowy w związku z przyczynami leżącymi po stronie Zamawiającego lecz przez Zamawiającego niezawinionymi,</w:t>
      </w:r>
    </w:p>
    <w:p w14:paraId="01C3403F" w14:textId="72846C4F" w:rsidR="005D4F5A" w:rsidRPr="00BF5D6F" w:rsidRDefault="005D4F5A" w:rsidP="000B4AF3">
      <w:pPr>
        <w:keepNext/>
        <w:numPr>
          <w:ilvl w:val="0"/>
          <w:numId w:val="37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zmniejszenie ilości uczestników do </w:t>
      </w:r>
      <w:r w:rsidRPr="00772AEE">
        <w:rPr>
          <w:rFonts w:ascii="Verdana" w:hAnsi="Verdana"/>
          <w:sz w:val="20"/>
          <w:szCs w:val="20"/>
        </w:rPr>
        <w:t xml:space="preserve">max. </w:t>
      </w:r>
      <w:r w:rsidR="0054494E" w:rsidRPr="00772AEE">
        <w:rPr>
          <w:rFonts w:ascii="Verdana" w:hAnsi="Verdana"/>
          <w:sz w:val="20"/>
          <w:szCs w:val="20"/>
        </w:rPr>
        <w:t>10 osób</w:t>
      </w:r>
      <w:bookmarkStart w:id="1" w:name="_GoBack"/>
      <w:bookmarkEnd w:id="1"/>
      <w:r>
        <w:rPr>
          <w:rFonts w:ascii="Verdana" w:hAnsi="Verdana"/>
          <w:sz w:val="20"/>
          <w:szCs w:val="20"/>
        </w:rPr>
        <w:t xml:space="preserve"> względem, zaplanowanej minimalnej ilości uczestników, o której mowa w § 2 ust. 3, z przyczyn niezależnych od Stron umowy przy proporcjonalnym  zmniejszeniu wynagrodzenia Wykonawcy. Wynagrodzenie Wykonawcy będzie wynikało z faktycznej ilości </w:t>
      </w:r>
      <w:r w:rsidR="00610343">
        <w:rPr>
          <w:rFonts w:ascii="Verdana" w:hAnsi="Verdana"/>
          <w:sz w:val="20"/>
          <w:szCs w:val="20"/>
        </w:rPr>
        <w:t>uczestników i ceny za udział za jedną osobę o której mowa w § 2 ust. 2.</w:t>
      </w:r>
    </w:p>
    <w:p w14:paraId="575EBCEC" w14:textId="4C41DD1C" w:rsidR="000E1B40" w:rsidRPr="00BF5D6F" w:rsidRDefault="000E1B40" w:rsidP="000B4AF3">
      <w:pPr>
        <w:keepNext/>
        <w:suppressAutoHyphens/>
        <w:autoSpaceDE w:val="0"/>
        <w:autoSpaceDN w:val="0"/>
        <w:adjustRightInd w:val="0"/>
        <w:spacing w:after="0"/>
        <w:ind w:left="567" w:hanging="567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3.</w:t>
      </w:r>
      <w:r w:rsidRPr="00BF5D6F">
        <w:rPr>
          <w:rFonts w:ascii="Verdana" w:hAnsi="Verdana"/>
          <w:sz w:val="20"/>
          <w:szCs w:val="20"/>
        </w:rPr>
        <w:tab/>
      </w:r>
      <w:r w:rsidRPr="00BF5D6F">
        <w:rPr>
          <w:rFonts w:ascii="Verdana" w:hAnsi="Verdana"/>
          <w:kern w:val="3"/>
          <w:sz w:val="20"/>
          <w:szCs w:val="20"/>
        </w:rPr>
        <w:t xml:space="preserve">Zamawiający przewiduje możliwość zmiany postanowień niniejszej umowy także </w:t>
      </w:r>
      <w:r w:rsidR="000B4AF3">
        <w:rPr>
          <w:rFonts w:ascii="Verdana" w:hAnsi="Verdana"/>
          <w:kern w:val="3"/>
          <w:sz w:val="20"/>
          <w:szCs w:val="20"/>
        </w:rPr>
        <w:br/>
      </w:r>
      <w:r w:rsidRPr="00BF5D6F">
        <w:rPr>
          <w:rFonts w:ascii="Verdana" w:hAnsi="Verdana"/>
          <w:kern w:val="3"/>
          <w:sz w:val="20"/>
          <w:szCs w:val="20"/>
        </w:rPr>
        <w:t>w przypadkach, gdy:</w:t>
      </w:r>
    </w:p>
    <w:p w14:paraId="688284EC" w14:textId="77777777" w:rsidR="000E1B40" w:rsidRPr="00BF5D6F" w:rsidRDefault="000E1B40" w:rsidP="000B4AF3">
      <w:pPr>
        <w:keepNext/>
        <w:numPr>
          <w:ilvl w:val="0"/>
          <w:numId w:val="39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72322DBE" w14:textId="15CC6234" w:rsidR="000E1B40" w:rsidRPr="00BF5D6F" w:rsidRDefault="000E1B40" w:rsidP="000B4AF3">
      <w:pPr>
        <w:keepNext/>
        <w:numPr>
          <w:ilvl w:val="0"/>
          <w:numId w:val="39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="000B4AF3">
        <w:rPr>
          <w:rFonts w:ascii="Verdana" w:hAnsi="Verdana"/>
          <w:sz w:val="20"/>
          <w:szCs w:val="20"/>
        </w:rPr>
        <w:br/>
      </w:r>
      <w:r w:rsidRPr="00BF5D6F">
        <w:rPr>
          <w:rFonts w:ascii="Verdana" w:hAnsi="Verdana"/>
          <w:sz w:val="20"/>
          <w:szCs w:val="20"/>
        </w:rPr>
        <w:t>w umowach pomiędzy Zamawiającym a inną niż Wykonawca stroną, w tym instytucjami nadzorującymi realizację projektu, w ramach, którego realizowane jest zamówienie,</w:t>
      </w:r>
    </w:p>
    <w:p w14:paraId="0A11D454" w14:textId="77777777" w:rsidR="000E1B40" w:rsidRPr="00BF5D6F" w:rsidRDefault="000E1B40" w:rsidP="000B4AF3">
      <w:pPr>
        <w:keepNext/>
        <w:numPr>
          <w:ilvl w:val="0"/>
          <w:numId w:val="39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konieczność wprowadzenia zmian będzie następstwem zmian wytycznych</w:t>
      </w:r>
      <w:r w:rsidRPr="00BF5D6F">
        <w:rPr>
          <w:rFonts w:ascii="Verdana" w:hAnsi="Verdana"/>
          <w:kern w:val="3"/>
          <w:sz w:val="20"/>
          <w:szCs w:val="20"/>
        </w:rPr>
        <w:t xml:space="preserve"> dotyczących Programu Operacyjnego lub wytycznych i zaleceń Instytucji Zarządzającej,</w:t>
      </w:r>
    </w:p>
    <w:p w14:paraId="690B4932" w14:textId="77777777" w:rsidR="000E1B40" w:rsidRPr="00BF5D6F" w:rsidRDefault="000E1B40" w:rsidP="000B4AF3">
      <w:pPr>
        <w:keepNext/>
        <w:numPr>
          <w:ilvl w:val="0"/>
          <w:numId w:val="39"/>
        </w:numPr>
        <w:suppressAutoHyphens/>
        <w:autoSpaceDE w:val="0"/>
        <w:autoSpaceDN w:val="0"/>
        <w:adjustRightInd w:val="0"/>
        <w:spacing w:after="0"/>
        <w:jc w:val="both"/>
        <w:rPr>
          <w:rFonts w:ascii="Verdana" w:hAnsi="Verdana"/>
          <w:kern w:val="3"/>
          <w:sz w:val="20"/>
          <w:szCs w:val="20"/>
        </w:rPr>
      </w:pPr>
      <w:r w:rsidRPr="00BF5D6F">
        <w:rPr>
          <w:rFonts w:ascii="Verdana" w:hAnsi="Verdana"/>
          <w:kern w:val="3"/>
          <w:sz w:val="20"/>
          <w:szCs w:val="20"/>
        </w:rPr>
        <w:t xml:space="preserve">wynikną rozbieżności lub niejasności w umowie, których nie można usunąć w inny sposób a zmiana będzie umożliwiać usunięcie rozbieżności </w:t>
      </w:r>
      <w:r w:rsidRPr="00BF5D6F">
        <w:rPr>
          <w:rFonts w:ascii="Verdana" w:hAnsi="Verdana"/>
          <w:kern w:val="3"/>
          <w:sz w:val="20"/>
          <w:szCs w:val="20"/>
        </w:rPr>
        <w:br/>
        <w:t>i doprecyzowanie umowy w celu jednoznacznej interpretacji jej zapisów przez Strony.</w:t>
      </w:r>
    </w:p>
    <w:p w14:paraId="7161B4F9" w14:textId="77777777" w:rsidR="000E1B40" w:rsidRPr="00BF5D6F" w:rsidRDefault="000E1B40" w:rsidP="000B4AF3">
      <w:pPr>
        <w:keepNext/>
        <w:suppressAutoHyphens/>
        <w:spacing w:after="0"/>
        <w:rPr>
          <w:rFonts w:ascii="Verdana" w:hAnsi="Verdana"/>
          <w:sz w:val="20"/>
          <w:szCs w:val="20"/>
        </w:rPr>
      </w:pPr>
    </w:p>
    <w:p w14:paraId="67469062" w14:textId="50E92286" w:rsidR="000E1B40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ind w:left="4680" w:hanging="468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</w:t>
      </w:r>
      <w:r w:rsidR="000E1B40" w:rsidRPr="00BF5D6F">
        <w:rPr>
          <w:rFonts w:ascii="Verdana" w:hAnsi="Verdana"/>
          <w:sz w:val="20"/>
          <w:szCs w:val="20"/>
        </w:rPr>
        <w:t>6</w:t>
      </w:r>
      <w:r>
        <w:rPr>
          <w:rFonts w:ascii="Verdana" w:hAnsi="Verdana"/>
          <w:sz w:val="20"/>
          <w:szCs w:val="20"/>
        </w:rPr>
        <w:t>.</w:t>
      </w:r>
    </w:p>
    <w:p w14:paraId="6E2AA62F" w14:textId="398488C6" w:rsidR="0060502A" w:rsidRPr="00BF5D6F" w:rsidRDefault="0060502A" w:rsidP="000B4AF3">
      <w:pPr>
        <w:pStyle w:val="Nagwek1"/>
        <w:numPr>
          <w:ilvl w:val="1"/>
          <w:numId w:val="27"/>
        </w:numPr>
        <w:suppressAutoHyphens/>
        <w:spacing w:before="0"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W sprawach nieuregulowanych na mocy nin</w:t>
      </w:r>
      <w:r w:rsidR="00E32C50">
        <w:rPr>
          <w:rFonts w:ascii="Verdana" w:hAnsi="Verdana"/>
          <w:sz w:val="20"/>
          <w:szCs w:val="20"/>
        </w:rPr>
        <w:t>iejszej umowy, zastosowanie mają</w:t>
      </w:r>
      <w:r w:rsidRPr="00BF5D6F">
        <w:rPr>
          <w:rFonts w:ascii="Verdana" w:hAnsi="Verdana"/>
          <w:sz w:val="20"/>
          <w:szCs w:val="20"/>
        </w:rPr>
        <w:t xml:space="preserve"> przepisy Kodeksu Cywilnego</w:t>
      </w:r>
      <w:r w:rsidR="005F3135" w:rsidRPr="00BF5D6F">
        <w:rPr>
          <w:rFonts w:ascii="Verdana" w:hAnsi="Verdana"/>
          <w:sz w:val="20"/>
          <w:szCs w:val="20"/>
        </w:rPr>
        <w:t xml:space="preserve"> oraz Prawa zamówień publicznych</w:t>
      </w:r>
      <w:r w:rsidRPr="00BF5D6F">
        <w:rPr>
          <w:rFonts w:ascii="Verdana" w:hAnsi="Verdana"/>
          <w:sz w:val="20"/>
          <w:szCs w:val="20"/>
        </w:rPr>
        <w:t>.</w:t>
      </w:r>
    </w:p>
    <w:p w14:paraId="75365AB2" w14:textId="77777777" w:rsidR="0060502A" w:rsidRPr="00BF5D6F" w:rsidRDefault="0060502A" w:rsidP="000B4AF3">
      <w:pPr>
        <w:pStyle w:val="Nagwek1"/>
        <w:numPr>
          <w:ilvl w:val="1"/>
          <w:numId w:val="27"/>
        </w:numPr>
        <w:suppressAutoHyphens/>
        <w:spacing w:before="0"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Wszelkie zmiany postanowień umowy, pod rygorem nieważności, wymagają formy </w:t>
      </w:r>
      <w:r w:rsidR="00264595" w:rsidRPr="00BF5D6F">
        <w:rPr>
          <w:rFonts w:ascii="Verdana" w:hAnsi="Verdana"/>
          <w:sz w:val="20"/>
          <w:szCs w:val="20"/>
        </w:rPr>
        <w:t>pi</w:t>
      </w:r>
      <w:r w:rsidRPr="00BF5D6F">
        <w:rPr>
          <w:rFonts w:ascii="Verdana" w:hAnsi="Verdana"/>
          <w:sz w:val="20"/>
          <w:szCs w:val="20"/>
        </w:rPr>
        <w:t>semnej</w:t>
      </w:r>
      <w:r w:rsidR="00264595" w:rsidRPr="00BF5D6F">
        <w:rPr>
          <w:rFonts w:ascii="Verdana" w:hAnsi="Verdana"/>
          <w:sz w:val="20"/>
          <w:szCs w:val="20"/>
        </w:rPr>
        <w:t>.</w:t>
      </w:r>
    </w:p>
    <w:p w14:paraId="1C883D75" w14:textId="48BABEA3" w:rsidR="007E74E4" w:rsidRDefault="0060502A" w:rsidP="000B4AF3">
      <w:pPr>
        <w:pStyle w:val="Nagwek1"/>
        <w:numPr>
          <w:ilvl w:val="1"/>
          <w:numId w:val="27"/>
        </w:numPr>
        <w:suppressAutoHyphens/>
        <w:spacing w:before="0"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Ewentualne spory, wynikłe na tle realizacji niniejszej</w:t>
      </w:r>
      <w:r w:rsidR="00B252D9" w:rsidRPr="00BF5D6F">
        <w:rPr>
          <w:rFonts w:ascii="Verdana" w:hAnsi="Verdana"/>
          <w:sz w:val="20"/>
          <w:szCs w:val="20"/>
        </w:rPr>
        <w:t xml:space="preserve"> umowy, będą rozpatrywane przez </w:t>
      </w:r>
      <w:r w:rsidRPr="00BF5D6F">
        <w:rPr>
          <w:rFonts w:ascii="Verdana" w:hAnsi="Verdana"/>
          <w:sz w:val="20"/>
          <w:szCs w:val="20"/>
        </w:rPr>
        <w:t xml:space="preserve">właściwy rzeczowo sąd w </w:t>
      </w:r>
      <w:r w:rsidR="00EC066F" w:rsidRPr="00BF5D6F">
        <w:rPr>
          <w:rFonts w:ascii="Verdana" w:hAnsi="Verdana"/>
          <w:sz w:val="20"/>
          <w:szCs w:val="20"/>
        </w:rPr>
        <w:t>Kluczborku</w:t>
      </w:r>
      <w:r w:rsidRPr="00BF5D6F">
        <w:rPr>
          <w:rFonts w:ascii="Verdana" w:hAnsi="Verdana"/>
          <w:sz w:val="20"/>
          <w:szCs w:val="20"/>
        </w:rPr>
        <w:t>.</w:t>
      </w:r>
    </w:p>
    <w:p w14:paraId="3F306003" w14:textId="77777777" w:rsidR="00BF5D6F" w:rsidRPr="00BF5D6F" w:rsidRDefault="00BF5D6F" w:rsidP="000B4AF3">
      <w:pPr>
        <w:keepNext/>
        <w:suppressAutoHyphens/>
        <w:spacing w:after="0"/>
      </w:pPr>
    </w:p>
    <w:p w14:paraId="2BA2AC5C" w14:textId="674886B5" w:rsidR="0060502A" w:rsidRPr="00BF5D6F" w:rsidRDefault="00BF5D6F" w:rsidP="000B4AF3">
      <w:pPr>
        <w:pStyle w:val="Nagwek1"/>
        <w:numPr>
          <w:ilvl w:val="0"/>
          <w:numId w:val="0"/>
        </w:numPr>
        <w:suppressAutoHyphens/>
        <w:spacing w:before="0" w:after="0"/>
        <w:ind w:left="4680" w:hanging="4680"/>
        <w:jc w:val="lef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§</w:t>
      </w:r>
      <w:r w:rsidR="000E1B40" w:rsidRPr="00BF5D6F">
        <w:rPr>
          <w:rFonts w:ascii="Verdana" w:hAnsi="Verdana"/>
          <w:sz w:val="20"/>
          <w:szCs w:val="20"/>
        </w:rPr>
        <w:t>7</w:t>
      </w:r>
      <w:r>
        <w:rPr>
          <w:rFonts w:ascii="Verdana" w:hAnsi="Verdana"/>
          <w:sz w:val="20"/>
          <w:szCs w:val="20"/>
        </w:rPr>
        <w:t>.</w:t>
      </w:r>
    </w:p>
    <w:p w14:paraId="1ABB197E" w14:textId="77777777" w:rsidR="008F7AAE" w:rsidRPr="00BF5D6F" w:rsidRDefault="0060502A" w:rsidP="000B4AF3">
      <w:pPr>
        <w:keepNext/>
        <w:numPr>
          <w:ilvl w:val="1"/>
          <w:numId w:val="24"/>
        </w:numPr>
        <w:suppressAutoHyphens/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Umowę sporządzono w dwóch jednobrzmiących egzemplarzach, po jednej dla każdej ze stron.</w:t>
      </w:r>
    </w:p>
    <w:p w14:paraId="16CDC8F9" w14:textId="77777777" w:rsidR="008F7AAE" w:rsidRPr="00BF5D6F" w:rsidRDefault="008F7AAE" w:rsidP="000B4AF3">
      <w:pPr>
        <w:keepNext/>
        <w:numPr>
          <w:ilvl w:val="1"/>
          <w:numId w:val="24"/>
        </w:numPr>
        <w:suppressAutoHyphens/>
        <w:spacing w:after="0"/>
        <w:ind w:left="426" w:hanging="426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Załącznikami do niniejszej umowy są:</w:t>
      </w:r>
    </w:p>
    <w:p w14:paraId="044B21EC" w14:textId="13043D8B" w:rsidR="005A15D1" w:rsidRPr="00BF5D6F" w:rsidRDefault="000B6568" w:rsidP="000B4AF3">
      <w:pPr>
        <w:pStyle w:val="Akapitzlist"/>
        <w:keepNext/>
        <w:numPr>
          <w:ilvl w:val="0"/>
          <w:numId w:val="33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Protokół</w:t>
      </w:r>
    </w:p>
    <w:p w14:paraId="3109E1CD" w14:textId="065BCE1C" w:rsidR="000B6568" w:rsidRPr="00BF5D6F" w:rsidRDefault="000B6568" w:rsidP="000B4AF3">
      <w:pPr>
        <w:pStyle w:val="Akapitzlist"/>
        <w:keepNext/>
        <w:numPr>
          <w:ilvl w:val="0"/>
          <w:numId w:val="33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 xml:space="preserve">Oświadczenie os. </w:t>
      </w:r>
      <w:r w:rsidR="005F3135" w:rsidRPr="00BF5D6F">
        <w:rPr>
          <w:rFonts w:ascii="Verdana" w:hAnsi="Verdana"/>
          <w:sz w:val="20"/>
          <w:szCs w:val="20"/>
        </w:rPr>
        <w:t>f</w:t>
      </w:r>
      <w:r w:rsidRPr="00BF5D6F">
        <w:rPr>
          <w:rFonts w:ascii="Verdana" w:hAnsi="Verdana"/>
          <w:sz w:val="20"/>
          <w:szCs w:val="20"/>
        </w:rPr>
        <w:t>iz. RODO</w:t>
      </w:r>
    </w:p>
    <w:p w14:paraId="4A0034E3" w14:textId="39C9BB60" w:rsidR="000B6568" w:rsidRPr="00BF5D6F" w:rsidRDefault="000B6568" w:rsidP="000B4AF3">
      <w:pPr>
        <w:pStyle w:val="Akapitzlist"/>
        <w:keepNext/>
        <w:numPr>
          <w:ilvl w:val="0"/>
          <w:numId w:val="33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lastRenderedPageBreak/>
        <w:t>Oświadczenie Wykonawcy RODO</w:t>
      </w:r>
    </w:p>
    <w:p w14:paraId="7EF5E11B" w14:textId="4AC5AA98" w:rsidR="000B6568" w:rsidRPr="00BF5D6F" w:rsidRDefault="000B6568" w:rsidP="000B4AF3">
      <w:pPr>
        <w:pStyle w:val="Akapitzlist"/>
        <w:keepNext/>
        <w:numPr>
          <w:ilvl w:val="0"/>
          <w:numId w:val="33"/>
        </w:numPr>
        <w:suppressAutoHyphens/>
        <w:spacing w:after="0"/>
        <w:jc w:val="both"/>
        <w:rPr>
          <w:rFonts w:ascii="Verdana" w:hAnsi="Verdana"/>
          <w:sz w:val="20"/>
          <w:szCs w:val="20"/>
        </w:rPr>
      </w:pPr>
      <w:r w:rsidRPr="00BF5D6F">
        <w:rPr>
          <w:rFonts w:ascii="Verdana" w:hAnsi="Verdana"/>
          <w:sz w:val="20"/>
          <w:szCs w:val="20"/>
        </w:rPr>
        <w:t>Szczegółowy opis przedmiotu zamówienia</w:t>
      </w:r>
      <w:r w:rsidR="000E1B40" w:rsidRPr="00BF5D6F">
        <w:rPr>
          <w:rFonts w:ascii="Verdana" w:hAnsi="Verdana"/>
          <w:sz w:val="20"/>
          <w:szCs w:val="20"/>
        </w:rPr>
        <w:t xml:space="preserve"> zał. 1 do SIWZ</w:t>
      </w:r>
      <w:r w:rsidR="00320FA3" w:rsidRPr="00BF5D6F">
        <w:rPr>
          <w:rFonts w:ascii="Verdana" w:hAnsi="Verdana"/>
          <w:sz w:val="20"/>
          <w:szCs w:val="20"/>
        </w:rPr>
        <w:t xml:space="preserve"> – odpowiednio do części</w:t>
      </w:r>
    </w:p>
    <w:p w14:paraId="5160FEB3" w14:textId="77777777" w:rsidR="005A15D1" w:rsidRPr="00BF5D6F" w:rsidRDefault="005A15D1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3BB2200F" w14:textId="77777777" w:rsidR="001F5B05" w:rsidRDefault="001F5B05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2EEB97C3" w14:textId="77777777" w:rsidR="00BF5D6F" w:rsidRDefault="00BF5D6F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1F29E045" w14:textId="77777777" w:rsidR="00BF5D6F" w:rsidRPr="00BF5D6F" w:rsidRDefault="00BF5D6F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p w14:paraId="20A62636" w14:textId="1C7BFED7" w:rsidR="00BF5D6F" w:rsidRPr="00BF5D6F" w:rsidRDefault="00BF5D6F" w:rsidP="000B4AF3">
      <w:pPr>
        <w:keepNext/>
        <w:suppressAutoHyphens/>
        <w:spacing w:after="0"/>
        <w:jc w:val="both"/>
        <w:rPr>
          <w:rFonts w:ascii="Verdana" w:hAnsi="Verdana"/>
          <w:b/>
          <w:bCs/>
          <w:sz w:val="20"/>
        </w:rPr>
      </w:pPr>
      <w:r w:rsidRPr="00BF5D6F">
        <w:rPr>
          <w:rFonts w:ascii="Verdana" w:hAnsi="Verdana"/>
          <w:b/>
          <w:bCs/>
          <w:sz w:val="20"/>
        </w:rPr>
        <w:t>………………………..</w:t>
      </w:r>
      <w:r w:rsidRPr="00BF5D6F"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ab/>
      </w:r>
      <w:r>
        <w:rPr>
          <w:rFonts w:ascii="Verdana" w:hAnsi="Verdana"/>
          <w:b/>
          <w:bCs/>
          <w:sz w:val="20"/>
        </w:rPr>
        <w:tab/>
      </w:r>
      <w:r w:rsidRPr="00BF5D6F">
        <w:rPr>
          <w:rFonts w:ascii="Verdana" w:hAnsi="Verdana"/>
          <w:b/>
          <w:bCs/>
          <w:sz w:val="20"/>
        </w:rPr>
        <w:t>………….……….………</w:t>
      </w:r>
    </w:p>
    <w:p w14:paraId="21149D84" w14:textId="09DAB51C" w:rsidR="00BF5D6F" w:rsidRPr="00BF5D6F" w:rsidRDefault="00BF5D6F" w:rsidP="000B4AF3">
      <w:pPr>
        <w:keepNext/>
        <w:suppressAutoHyphens/>
        <w:spacing w:after="0"/>
        <w:jc w:val="both"/>
        <w:rPr>
          <w:rFonts w:ascii="Verdana" w:hAnsi="Verdana"/>
          <w:bCs/>
          <w:sz w:val="20"/>
        </w:rPr>
      </w:pPr>
      <w:r w:rsidRPr="00BF5D6F">
        <w:rPr>
          <w:rFonts w:ascii="Verdana" w:hAnsi="Verdana"/>
          <w:bCs/>
          <w:sz w:val="20"/>
        </w:rPr>
        <w:t xml:space="preserve">    Zamawiający </w:t>
      </w:r>
      <w:r w:rsidRPr="00BF5D6F">
        <w:rPr>
          <w:rFonts w:ascii="Verdana" w:hAnsi="Verdana"/>
          <w:bCs/>
          <w:sz w:val="20"/>
        </w:rPr>
        <w:tab/>
      </w:r>
      <w:r w:rsidRPr="00BF5D6F">
        <w:rPr>
          <w:rFonts w:ascii="Verdana" w:hAnsi="Verdana"/>
          <w:bCs/>
          <w:sz w:val="20"/>
        </w:rPr>
        <w:tab/>
      </w:r>
      <w:r w:rsidRPr="00BF5D6F">
        <w:rPr>
          <w:rFonts w:ascii="Verdana" w:hAnsi="Verdana"/>
          <w:bCs/>
          <w:sz w:val="20"/>
        </w:rPr>
        <w:tab/>
      </w:r>
      <w:r w:rsidRPr="00BF5D6F">
        <w:rPr>
          <w:rFonts w:ascii="Verdana" w:hAnsi="Verdana"/>
          <w:bCs/>
          <w:sz w:val="20"/>
        </w:rPr>
        <w:tab/>
      </w:r>
      <w:r w:rsidRPr="00BF5D6F">
        <w:rPr>
          <w:rFonts w:ascii="Verdana" w:hAnsi="Verdana"/>
          <w:bCs/>
          <w:sz w:val="20"/>
        </w:rPr>
        <w:tab/>
      </w:r>
      <w:r w:rsidRPr="00BF5D6F">
        <w:rPr>
          <w:rFonts w:ascii="Verdana" w:hAnsi="Verdana"/>
          <w:bCs/>
          <w:sz w:val="20"/>
        </w:rPr>
        <w:tab/>
        <w:t xml:space="preserve">     </w:t>
      </w:r>
      <w:r>
        <w:rPr>
          <w:rFonts w:ascii="Verdana" w:hAnsi="Verdana"/>
          <w:bCs/>
          <w:sz w:val="20"/>
        </w:rPr>
        <w:tab/>
        <w:t xml:space="preserve">        </w:t>
      </w:r>
      <w:r w:rsidRPr="00BF5D6F">
        <w:rPr>
          <w:rFonts w:ascii="Verdana" w:hAnsi="Verdana"/>
          <w:bCs/>
          <w:sz w:val="20"/>
        </w:rPr>
        <w:t>Wykonawca</w:t>
      </w:r>
    </w:p>
    <w:p w14:paraId="3B84B2C5" w14:textId="77777777" w:rsidR="001F5B05" w:rsidRPr="00BF5D6F" w:rsidRDefault="001F5B05" w:rsidP="000B4AF3">
      <w:pPr>
        <w:keepNext/>
        <w:suppressAutoHyphens/>
        <w:spacing w:after="0"/>
        <w:jc w:val="both"/>
        <w:rPr>
          <w:rFonts w:ascii="Verdana" w:hAnsi="Verdana"/>
          <w:sz w:val="20"/>
          <w:szCs w:val="20"/>
        </w:rPr>
      </w:pPr>
    </w:p>
    <w:sectPr w:rsidR="001F5B05" w:rsidRPr="00BF5D6F" w:rsidSect="005C0AC4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814" w:right="1417" w:bottom="709" w:left="1417" w:header="426" w:footer="0" w:gutter="0"/>
      <w:pgNumType w:start="1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Barbara Rokosz" w:date="2019-08-24T18:12:00Z" w:initials="BR">
    <w:p w14:paraId="4188739D" w14:textId="4D591691" w:rsidR="00320FA3" w:rsidRDefault="00320FA3">
      <w:pPr>
        <w:pStyle w:val="Tekstkomentarza"/>
      </w:pPr>
      <w:r>
        <w:rPr>
          <w:rStyle w:val="Odwoaniedokomentarza"/>
        </w:rPr>
        <w:annotationRef/>
      </w:r>
      <w:r w:rsidR="00907A4E">
        <w:t>2,3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188739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188739D" w16cid:durableId="2124D79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EB1E9E" w14:textId="77777777" w:rsidR="001638D8" w:rsidRDefault="001638D8">
      <w:r>
        <w:separator/>
      </w:r>
    </w:p>
  </w:endnote>
  <w:endnote w:type="continuationSeparator" w:id="0">
    <w:p w14:paraId="626DEE21" w14:textId="77777777" w:rsidR="001638D8" w:rsidRDefault="0016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D61E5F" w14:textId="1272243D" w:rsidR="008F1B27" w:rsidRPr="005C6066" w:rsidRDefault="002D5A2E" w:rsidP="005C0AC4">
    <w:pPr>
      <w:pStyle w:val="Stopka"/>
      <w:jc w:val="right"/>
      <w:rPr>
        <w:rFonts w:ascii="Verdana" w:hAnsi="Verdana"/>
      </w:rPr>
    </w:pPr>
    <w:r w:rsidRPr="00890EEA">
      <w:rPr>
        <w:rFonts w:ascii="Verdana" w:hAnsi="Verdana"/>
      </w:rPr>
      <w:fldChar w:fldCharType="begin"/>
    </w:r>
    <w:r w:rsidRPr="00890EEA">
      <w:rPr>
        <w:rFonts w:ascii="Verdana" w:hAnsi="Verdana"/>
      </w:rPr>
      <w:instrText xml:space="preserve"> PAGE   \* MERGEFORMAT </w:instrText>
    </w:r>
    <w:r w:rsidRPr="00890EEA">
      <w:rPr>
        <w:rFonts w:ascii="Verdana" w:hAnsi="Verdana"/>
      </w:rPr>
      <w:fldChar w:fldCharType="separate"/>
    </w:r>
    <w:r w:rsidR="00772AEE">
      <w:rPr>
        <w:rFonts w:ascii="Verdana" w:hAnsi="Verdana"/>
        <w:noProof/>
      </w:rPr>
      <w:t>4</w:t>
    </w:r>
    <w:r w:rsidRPr="00890EEA">
      <w:rPr>
        <w:rFonts w:ascii="Verdana" w:hAnsi="Verdana"/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33CE87" w14:textId="1CC24700" w:rsidR="005C0AC4" w:rsidRDefault="005C0AC4">
    <w:pPr>
      <w:pStyle w:val="Stopka"/>
      <w:jc w:val="right"/>
    </w:pPr>
    <w:r>
      <w:rPr>
        <w:noProof/>
        <w:lang w:eastAsia="pl-PL"/>
      </w:rPr>
      <w:drawing>
        <wp:inline distT="0" distB="0" distL="0" distR="0" wp14:anchorId="02FDC4E5" wp14:editId="43494EF3">
          <wp:extent cx="5753100" cy="1009650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1369651112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72AEE">
          <w:rPr>
            <w:noProof/>
          </w:rPr>
          <w:t>1</w:t>
        </w:r>
        <w:r>
          <w:fldChar w:fldCharType="end"/>
        </w:r>
      </w:sdtContent>
    </w:sdt>
  </w:p>
  <w:p w14:paraId="56C000DF" w14:textId="77777777" w:rsidR="005C0AC4" w:rsidRDefault="005C0AC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CB4872" w14:textId="77777777" w:rsidR="001638D8" w:rsidRDefault="001638D8">
      <w:r>
        <w:separator/>
      </w:r>
    </w:p>
  </w:footnote>
  <w:footnote w:type="continuationSeparator" w:id="0">
    <w:p w14:paraId="137CF7A0" w14:textId="77777777" w:rsidR="001638D8" w:rsidRDefault="001638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5C23B4" w14:textId="6456E235" w:rsidR="00EC066F" w:rsidRPr="005C6066" w:rsidRDefault="00EC066F" w:rsidP="005C6066">
    <w:pPr>
      <w:pStyle w:val="Nagwek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D85426" w14:textId="1F612972" w:rsidR="005C0AC4" w:rsidRDefault="005C0AC4">
    <w:pPr>
      <w:pStyle w:val="Nagwek"/>
    </w:pPr>
    <w:r>
      <w:rPr>
        <w:noProof/>
        <w:lang w:eastAsia="pl-PL"/>
      </w:rPr>
      <w:drawing>
        <wp:inline distT="0" distB="0" distL="0" distR="0" wp14:anchorId="6D7FB681" wp14:editId="578966A0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7"/>
    <w:multiLevelType w:val="singleLevel"/>
    <w:tmpl w:val="0000000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8"/>
    <w:multiLevelType w:val="multilevel"/>
    <w:tmpl w:val="00000008"/>
    <w:name w:val="WW8Num10"/>
    <w:lvl w:ilvl="0">
      <w:start w:val="14"/>
      <w:numFmt w:val="decimal"/>
      <w:lvlText w:val="%1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000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3">
    <w:nsid w:val="0000000A"/>
    <w:multiLevelType w:val="singleLevel"/>
    <w:tmpl w:val="000000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0445091"/>
    <w:multiLevelType w:val="hybridMultilevel"/>
    <w:tmpl w:val="F64A0256"/>
    <w:lvl w:ilvl="0" w:tplc="18F6ED7A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14B4CB4"/>
    <w:multiLevelType w:val="hybridMultilevel"/>
    <w:tmpl w:val="B8A03F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457294"/>
    <w:multiLevelType w:val="hybridMultilevel"/>
    <w:tmpl w:val="D6C4CA9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50005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03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15000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15000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150005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">
    <w:nsid w:val="0F97485E"/>
    <w:multiLevelType w:val="hybridMultilevel"/>
    <w:tmpl w:val="232485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AA0EFE"/>
    <w:multiLevelType w:val="hybridMultilevel"/>
    <w:tmpl w:val="DB5CFEC0"/>
    <w:lvl w:ilvl="0" w:tplc="60AC1E0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EB5946"/>
    <w:multiLevelType w:val="hybridMultilevel"/>
    <w:tmpl w:val="31B411D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096D73"/>
    <w:multiLevelType w:val="hybridMultilevel"/>
    <w:tmpl w:val="20CC95A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452D4E"/>
    <w:multiLevelType w:val="hybridMultilevel"/>
    <w:tmpl w:val="D97AD374"/>
    <w:lvl w:ilvl="0" w:tplc="8A8A3A9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D33189"/>
    <w:multiLevelType w:val="hybridMultilevel"/>
    <w:tmpl w:val="80DAC6BE"/>
    <w:lvl w:ilvl="0" w:tplc="E23222D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194FF1"/>
    <w:multiLevelType w:val="hybridMultilevel"/>
    <w:tmpl w:val="D00285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DA2384"/>
    <w:multiLevelType w:val="hybridMultilevel"/>
    <w:tmpl w:val="721ACA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7D608DA"/>
    <w:multiLevelType w:val="hybridMultilevel"/>
    <w:tmpl w:val="6D8C174A"/>
    <w:lvl w:ilvl="0" w:tplc="236E94E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AFB1671"/>
    <w:multiLevelType w:val="hybridMultilevel"/>
    <w:tmpl w:val="425059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9E1353"/>
    <w:multiLevelType w:val="multilevel"/>
    <w:tmpl w:val="CC0694E2"/>
    <w:lvl w:ilvl="0">
      <w:start w:val="1"/>
      <w:numFmt w:val="decimal"/>
      <w:pStyle w:val="Nagwek1"/>
      <w:lvlText w:val="§ %1"/>
      <w:lvlJc w:val="left"/>
      <w:pPr>
        <w:ind w:left="5112" w:hanging="432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>
    <w:nsid w:val="34EB5A50"/>
    <w:multiLevelType w:val="hybridMultilevel"/>
    <w:tmpl w:val="0B7CE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403A15"/>
    <w:multiLevelType w:val="hybridMultilevel"/>
    <w:tmpl w:val="E7901B72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D8436C"/>
    <w:multiLevelType w:val="hybridMultilevel"/>
    <w:tmpl w:val="CB2837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E7374C4"/>
    <w:multiLevelType w:val="hybridMultilevel"/>
    <w:tmpl w:val="1C788FAA"/>
    <w:lvl w:ilvl="0" w:tplc="EFF65C6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F64804"/>
    <w:multiLevelType w:val="hybridMultilevel"/>
    <w:tmpl w:val="F92A67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6D24F7"/>
    <w:multiLevelType w:val="hybridMultilevel"/>
    <w:tmpl w:val="90E04A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D115237"/>
    <w:multiLevelType w:val="hybridMultilevel"/>
    <w:tmpl w:val="9FD66D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8A17FE"/>
    <w:multiLevelType w:val="hybridMultilevel"/>
    <w:tmpl w:val="4008EC1E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E86944"/>
    <w:multiLevelType w:val="hybridMultilevel"/>
    <w:tmpl w:val="6D2226CA"/>
    <w:lvl w:ilvl="0" w:tplc="65469212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B7EEC02C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2" w:tplc="F34EBBB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726A89"/>
    <w:multiLevelType w:val="hybridMultilevel"/>
    <w:tmpl w:val="B614CE0A"/>
    <w:lvl w:ilvl="0" w:tplc="59707D3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20036A"/>
    <w:multiLevelType w:val="hybridMultilevel"/>
    <w:tmpl w:val="22381914"/>
    <w:lvl w:ilvl="0" w:tplc="CFF22D3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7973C4"/>
    <w:multiLevelType w:val="hybridMultilevel"/>
    <w:tmpl w:val="25CA2680"/>
    <w:lvl w:ilvl="0" w:tplc="66DCA15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B0032C0"/>
    <w:multiLevelType w:val="hybridMultilevel"/>
    <w:tmpl w:val="ED82118C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BB60340"/>
    <w:multiLevelType w:val="hybridMultilevel"/>
    <w:tmpl w:val="7444F1D0"/>
    <w:lvl w:ilvl="0" w:tplc="7E2E234C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6E156784"/>
    <w:multiLevelType w:val="hybridMultilevel"/>
    <w:tmpl w:val="DEB69762"/>
    <w:lvl w:ilvl="0" w:tplc="202C7E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755C2C"/>
    <w:multiLevelType w:val="hybridMultilevel"/>
    <w:tmpl w:val="C41ABE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CAE5FE0"/>
    <w:multiLevelType w:val="hybridMultilevel"/>
    <w:tmpl w:val="B6A0A6C8"/>
    <w:lvl w:ilvl="0" w:tplc="54AA89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9"/>
  </w:num>
  <w:num w:numId="3">
    <w:abstractNumId w:val="4"/>
  </w:num>
  <w:num w:numId="4">
    <w:abstractNumId w:val="34"/>
  </w:num>
  <w:num w:numId="5">
    <w:abstractNumId w:val="18"/>
  </w:num>
  <w:num w:numId="6">
    <w:abstractNumId w:val="26"/>
  </w:num>
  <w:num w:numId="7">
    <w:abstractNumId w:val="33"/>
  </w:num>
  <w:num w:numId="8">
    <w:abstractNumId w:val="28"/>
  </w:num>
  <w:num w:numId="9">
    <w:abstractNumId w:val="19"/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36"/>
  </w:num>
  <w:num w:numId="13">
    <w:abstractNumId w:val="12"/>
  </w:num>
  <w:num w:numId="14">
    <w:abstractNumId w:val="23"/>
  </w:num>
  <w:num w:numId="15">
    <w:abstractNumId w:val="6"/>
  </w:num>
  <w:num w:numId="16">
    <w:abstractNumId w:val="5"/>
  </w:num>
  <w:num w:numId="17">
    <w:abstractNumId w:val="19"/>
  </w:num>
  <w:num w:numId="18">
    <w:abstractNumId w:val="8"/>
  </w:num>
  <w:num w:numId="19">
    <w:abstractNumId w:val="2"/>
  </w:num>
  <w:num w:numId="20">
    <w:abstractNumId w:val="3"/>
    <w:lvlOverride w:ilvl="0">
      <w:startOverride w:val="1"/>
    </w:lvlOverride>
  </w:num>
  <w:num w:numId="21">
    <w:abstractNumId w:val="37"/>
  </w:num>
  <w:num w:numId="22">
    <w:abstractNumId w:val="0"/>
    <w:lvlOverride w:ilvl="0">
      <w:startOverride w:val="1"/>
    </w:lvlOverride>
  </w:num>
  <w:num w:numId="23">
    <w:abstractNumId w:val="1"/>
  </w:num>
  <w:num w:numId="24">
    <w:abstractNumId w:val="17"/>
  </w:num>
  <w:num w:numId="25">
    <w:abstractNumId w:val="21"/>
  </w:num>
  <w:num w:numId="26">
    <w:abstractNumId w:val="20"/>
  </w:num>
  <w:num w:numId="27">
    <w:abstractNumId w:val="27"/>
  </w:num>
  <w:num w:numId="28">
    <w:abstractNumId w:val="11"/>
  </w:num>
  <w:num w:numId="29">
    <w:abstractNumId w:val="25"/>
  </w:num>
  <w:num w:numId="30">
    <w:abstractNumId w:val="35"/>
  </w:num>
  <w:num w:numId="31">
    <w:abstractNumId w:val="14"/>
  </w:num>
  <w:num w:numId="32">
    <w:abstractNumId w:val="31"/>
  </w:num>
  <w:num w:numId="33">
    <w:abstractNumId w:val="15"/>
  </w:num>
  <w:num w:numId="34">
    <w:abstractNumId w:val="24"/>
  </w:num>
  <w:num w:numId="35">
    <w:abstractNumId w:val="32"/>
  </w:num>
  <w:num w:numId="36">
    <w:abstractNumId w:val="13"/>
  </w:num>
  <w:num w:numId="37">
    <w:abstractNumId w:val="16"/>
  </w:num>
  <w:num w:numId="38">
    <w:abstractNumId w:val="10"/>
  </w:num>
  <w:num w:numId="39">
    <w:abstractNumId w:val="22"/>
  </w:num>
  <w:num w:numId="4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02A"/>
    <w:rsid w:val="0000553E"/>
    <w:rsid w:val="000113C0"/>
    <w:rsid w:val="000460C5"/>
    <w:rsid w:val="000522D7"/>
    <w:rsid w:val="00063F09"/>
    <w:rsid w:val="000A1230"/>
    <w:rsid w:val="000B4AF3"/>
    <w:rsid w:val="000B6568"/>
    <w:rsid w:val="000D01E2"/>
    <w:rsid w:val="000E1B40"/>
    <w:rsid w:val="00114D48"/>
    <w:rsid w:val="00137147"/>
    <w:rsid w:val="00142B4D"/>
    <w:rsid w:val="001433EF"/>
    <w:rsid w:val="001450D9"/>
    <w:rsid w:val="0015104B"/>
    <w:rsid w:val="001536E9"/>
    <w:rsid w:val="00155712"/>
    <w:rsid w:val="0015657E"/>
    <w:rsid w:val="001638D8"/>
    <w:rsid w:val="001C4693"/>
    <w:rsid w:val="001C7F06"/>
    <w:rsid w:val="001D10D7"/>
    <w:rsid w:val="001D1253"/>
    <w:rsid w:val="001E095B"/>
    <w:rsid w:val="001F5B05"/>
    <w:rsid w:val="0021743A"/>
    <w:rsid w:val="00245188"/>
    <w:rsid w:val="00264595"/>
    <w:rsid w:val="0027203B"/>
    <w:rsid w:val="0028756A"/>
    <w:rsid w:val="00290C8A"/>
    <w:rsid w:val="002A26E1"/>
    <w:rsid w:val="002A74F2"/>
    <w:rsid w:val="002C48A8"/>
    <w:rsid w:val="002D5A2E"/>
    <w:rsid w:val="002E13C6"/>
    <w:rsid w:val="002F2F39"/>
    <w:rsid w:val="002F7DA9"/>
    <w:rsid w:val="00300EB5"/>
    <w:rsid w:val="00307183"/>
    <w:rsid w:val="00311BC0"/>
    <w:rsid w:val="00320FA3"/>
    <w:rsid w:val="0033507C"/>
    <w:rsid w:val="00342E4A"/>
    <w:rsid w:val="0035004F"/>
    <w:rsid w:val="003709B1"/>
    <w:rsid w:val="003747EC"/>
    <w:rsid w:val="003A570C"/>
    <w:rsid w:val="003B2D3F"/>
    <w:rsid w:val="003B4B9E"/>
    <w:rsid w:val="003C3946"/>
    <w:rsid w:val="004059AA"/>
    <w:rsid w:val="00436342"/>
    <w:rsid w:val="004629D4"/>
    <w:rsid w:val="0046360F"/>
    <w:rsid w:val="0047614C"/>
    <w:rsid w:val="00483DF9"/>
    <w:rsid w:val="00486BEC"/>
    <w:rsid w:val="004A5FE7"/>
    <w:rsid w:val="004A6C8C"/>
    <w:rsid w:val="004B62CF"/>
    <w:rsid w:val="004C2CB3"/>
    <w:rsid w:val="004C7EAB"/>
    <w:rsid w:val="004E0745"/>
    <w:rsid w:val="00500B55"/>
    <w:rsid w:val="00510362"/>
    <w:rsid w:val="0052775C"/>
    <w:rsid w:val="00527958"/>
    <w:rsid w:val="0054494E"/>
    <w:rsid w:val="00553951"/>
    <w:rsid w:val="005554D5"/>
    <w:rsid w:val="005606B1"/>
    <w:rsid w:val="00571895"/>
    <w:rsid w:val="005A15D1"/>
    <w:rsid w:val="005C0AC4"/>
    <w:rsid w:val="005C6066"/>
    <w:rsid w:val="005D4F5A"/>
    <w:rsid w:val="005D530D"/>
    <w:rsid w:val="005F3135"/>
    <w:rsid w:val="00602813"/>
    <w:rsid w:val="0060502A"/>
    <w:rsid w:val="00610343"/>
    <w:rsid w:val="00654052"/>
    <w:rsid w:val="0068077C"/>
    <w:rsid w:val="006A388F"/>
    <w:rsid w:val="006A3EC5"/>
    <w:rsid w:val="007154B1"/>
    <w:rsid w:val="00756107"/>
    <w:rsid w:val="007576F1"/>
    <w:rsid w:val="00761C13"/>
    <w:rsid w:val="00772AEE"/>
    <w:rsid w:val="007936E0"/>
    <w:rsid w:val="00793931"/>
    <w:rsid w:val="007A609C"/>
    <w:rsid w:val="007D3C11"/>
    <w:rsid w:val="007E74E4"/>
    <w:rsid w:val="00803F75"/>
    <w:rsid w:val="00845454"/>
    <w:rsid w:val="0085715E"/>
    <w:rsid w:val="00863F4D"/>
    <w:rsid w:val="0087010F"/>
    <w:rsid w:val="00887C5D"/>
    <w:rsid w:val="00890EEA"/>
    <w:rsid w:val="008B0978"/>
    <w:rsid w:val="008C4977"/>
    <w:rsid w:val="008E3006"/>
    <w:rsid w:val="008E36F5"/>
    <w:rsid w:val="008F1B27"/>
    <w:rsid w:val="008F5075"/>
    <w:rsid w:val="008F7AAE"/>
    <w:rsid w:val="00907514"/>
    <w:rsid w:val="00907A4E"/>
    <w:rsid w:val="0093194A"/>
    <w:rsid w:val="00935C14"/>
    <w:rsid w:val="009419E9"/>
    <w:rsid w:val="00946EB5"/>
    <w:rsid w:val="009B146D"/>
    <w:rsid w:val="009D4A70"/>
    <w:rsid w:val="009E6113"/>
    <w:rsid w:val="00A0653D"/>
    <w:rsid w:val="00A550F7"/>
    <w:rsid w:val="00A60074"/>
    <w:rsid w:val="00A716C8"/>
    <w:rsid w:val="00AB4CF9"/>
    <w:rsid w:val="00AF290C"/>
    <w:rsid w:val="00AF4C0B"/>
    <w:rsid w:val="00B1086B"/>
    <w:rsid w:val="00B14DF2"/>
    <w:rsid w:val="00B17AD8"/>
    <w:rsid w:val="00B252D9"/>
    <w:rsid w:val="00B308CE"/>
    <w:rsid w:val="00B34245"/>
    <w:rsid w:val="00B44C18"/>
    <w:rsid w:val="00B469A3"/>
    <w:rsid w:val="00B61482"/>
    <w:rsid w:val="00B71E42"/>
    <w:rsid w:val="00BC76E0"/>
    <w:rsid w:val="00BD2134"/>
    <w:rsid w:val="00BD32EB"/>
    <w:rsid w:val="00BF5D6F"/>
    <w:rsid w:val="00C029A6"/>
    <w:rsid w:val="00C06E65"/>
    <w:rsid w:val="00C134AF"/>
    <w:rsid w:val="00C20B84"/>
    <w:rsid w:val="00C32562"/>
    <w:rsid w:val="00C55EB0"/>
    <w:rsid w:val="00C630CE"/>
    <w:rsid w:val="00C76D0D"/>
    <w:rsid w:val="00C82141"/>
    <w:rsid w:val="00C82CF0"/>
    <w:rsid w:val="00C913E6"/>
    <w:rsid w:val="00CB7B7D"/>
    <w:rsid w:val="00CC0FF1"/>
    <w:rsid w:val="00CC1C01"/>
    <w:rsid w:val="00CC2383"/>
    <w:rsid w:val="00CC6765"/>
    <w:rsid w:val="00CE5602"/>
    <w:rsid w:val="00D1244B"/>
    <w:rsid w:val="00D14B37"/>
    <w:rsid w:val="00D504BE"/>
    <w:rsid w:val="00D532A4"/>
    <w:rsid w:val="00D55AFD"/>
    <w:rsid w:val="00D96553"/>
    <w:rsid w:val="00DD7C46"/>
    <w:rsid w:val="00DE27E6"/>
    <w:rsid w:val="00DE3ADE"/>
    <w:rsid w:val="00E00313"/>
    <w:rsid w:val="00E110F0"/>
    <w:rsid w:val="00E25D31"/>
    <w:rsid w:val="00E32C50"/>
    <w:rsid w:val="00E35B75"/>
    <w:rsid w:val="00E51DA4"/>
    <w:rsid w:val="00E71E45"/>
    <w:rsid w:val="00E761F3"/>
    <w:rsid w:val="00EC066F"/>
    <w:rsid w:val="00ED0D7E"/>
    <w:rsid w:val="00ED6424"/>
    <w:rsid w:val="00ED6672"/>
    <w:rsid w:val="00EE12C6"/>
    <w:rsid w:val="00EF1D58"/>
    <w:rsid w:val="00EF429C"/>
    <w:rsid w:val="00EF6514"/>
    <w:rsid w:val="00F041D8"/>
    <w:rsid w:val="00F1046F"/>
    <w:rsid w:val="00F153A0"/>
    <w:rsid w:val="00F56198"/>
    <w:rsid w:val="00F63024"/>
    <w:rsid w:val="00FA274A"/>
    <w:rsid w:val="00FC73D3"/>
    <w:rsid w:val="00FD1F91"/>
    <w:rsid w:val="00FE1BE6"/>
    <w:rsid w:val="00FE74BB"/>
    <w:rsid w:val="00FF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4129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2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0502A"/>
    <w:pPr>
      <w:keepNext/>
      <w:numPr>
        <w:numId w:val="2"/>
      </w:numPr>
      <w:spacing w:before="240" w:after="60"/>
      <w:jc w:val="center"/>
      <w:outlineLvl w:val="0"/>
    </w:pPr>
    <w:rPr>
      <w:rFonts w:ascii="Cambria" w:eastAsia="Times New Roman" w:hAnsi="Cambria"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60502A"/>
    <w:pPr>
      <w:keepNext/>
      <w:numPr>
        <w:ilvl w:val="1"/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502A"/>
    <w:pPr>
      <w:keepNext/>
      <w:numPr>
        <w:ilvl w:val="2"/>
        <w:numId w:val="2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0502A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0502A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0502A"/>
    <w:pPr>
      <w:numPr>
        <w:ilvl w:val="5"/>
        <w:numId w:val="2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rsid w:val="0060502A"/>
    <w:pPr>
      <w:numPr>
        <w:ilvl w:val="6"/>
        <w:numId w:val="2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60502A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60502A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0502A"/>
    <w:pPr>
      <w:ind w:left="720"/>
      <w:contextualSpacing/>
    </w:pPr>
  </w:style>
  <w:style w:type="character" w:customStyle="1" w:styleId="Nagwek1Znak">
    <w:name w:val="Nagłówek 1 Znak"/>
    <w:link w:val="Nagwek1"/>
    <w:rsid w:val="0060502A"/>
    <w:rPr>
      <w:rFonts w:ascii="Cambria" w:hAnsi="Cambria"/>
      <w:bCs/>
      <w:kern w:val="32"/>
      <w:sz w:val="24"/>
      <w:szCs w:val="32"/>
      <w:lang w:eastAsia="en-US"/>
    </w:rPr>
  </w:style>
  <w:style w:type="paragraph" w:styleId="Nagwek">
    <w:name w:val="header"/>
    <w:basedOn w:val="Normalny"/>
    <w:link w:val="NagwekZnak"/>
    <w:unhideWhenUsed/>
    <w:rsid w:val="006050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0502A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6050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502A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3">
    <w:name w:val="Body Text 3"/>
    <w:basedOn w:val="Normalny"/>
    <w:rsid w:val="0060502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60502A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60502A"/>
    <w:pPr>
      <w:spacing w:after="120"/>
    </w:pPr>
  </w:style>
  <w:style w:type="paragraph" w:customStyle="1" w:styleId="ZnakZnak1">
    <w:name w:val="Znak Znak1"/>
    <w:basedOn w:val="Normalny"/>
    <w:rsid w:val="0060502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Znak4">
    <w:name w:val="Znak Znak4"/>
    <w:semiHidden/>
    <w:rsid w:val="0060502A"/>
    <w:rPr>
      <w:lang w:val="pl-PL" w:eastAsia="ar-SA" w:bidi="ar-SA"/>
    </w:rPr>
  </w:style>
  <w:style w:type="paragraph" w:customStyle="1" w:styleId="Tekstblokowy1">
    <w:name w:val="Tekst blokowy1"/>
    <w:basedOn w:val="Normalny"/>
    <w:rsid w:val="0060502A"/>
    <w:pPr>
      <w:spacing w:after="0" w:line="240" w:lineRule="auto"/>
      <w:ind w:left="426" w:right="425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B71E42"/>
  </w:style>
  <w:style w:type="paragraph" w:styleId="NormalnyWeb">
    <w:name w:val="Normal (Web)"/>
    <w:basedOn w:val="Normalny"/>
    <w:uiPriority w:val="99"/>
    <w:unhideWhenUsed/>
    <w:rsid w:val="00A60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A60074"/>
    <w:rPr>
      <w:color w:val="0000FF"/>
      <w:u w:val="single"/>
    </w:rPr>
  </w:style>
  <w:style w:type="paragraph" w:styleId="Tytu">
    <w:name w:val="Title"/>
    <w:basedOn w:val="Normalny"/>
    <w:next w:val="Podtytu"/>
    <w:link w:val="TytuZnak"/>
    <w:qFormat/>
    <w:rsid w:val="004C2CB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TytuZnak">
    <w:name w:val="Tytuł Znak"/>
    <w:link w:val="Tytu"/>
    <w:rsid w:val="004C2CB3"/>
    <w:rPr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C2CB3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4C2CB3"/>
    <w:rPr>
      <w:rFonts w:ascii="Cambria" w:eastAsia="Times New Roman" w:hAnsi="Cambria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E5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51DA4"/>
    <w:rPr>
      <w:rFonts w:ascii="Tahoma" w:eastAsia="Calibri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nhideWhenUsed/>
    <w:rsid w:val="00C20B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B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B84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20B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20B84"/>
    <w:rPr>
      <w:rFonts w:ascii="Calibri" w:eastAsia="Calibri" w:hAnsi="Calibri"/>
      <w:b/>
      <w:bCs/>
      <w:lang w:eastAsia="en-US"/>
    </w:rPr>
  </w:style>
  <w:style w:type="paragraph" w:customStyle="1" w:styleId="Standard">
    <w:name w:val="Standard"/>
    <w:rsid w:val="005F313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761C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502A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60502A"/>
    <w:pPr>
      <w:keepNext/>
      <w:numPr>
        <w:numId w:val="2"/>
      </w:numPr>
      <w:spacing w:before="240" w:after="60"/>
      <w:jc w:val="center"/>
      <w:outlineLvl w:val="0"/>
    </w:pPr>
    <w:rPr>
      <w:rFonts w:ascii="Cambria" w:eastAsia="Times New Roman" w:hAnsi="Cambria"/>
      <w:bCs/>
      <w:kern w:val="32"/>
      <w:sz w:val="24"/>
      <w:szCs w:val="32"/>
    </w:rPr>
  </w:style>
  <w:style w:type="paragraph" w:styleId="Nagwek2">
    <w:name w:val="heading 2"/>
    <w:basedOn w:val="Normalny"/>
    <w:next w:val="Normalny"/>
    <w:qFormat/>
    <w:rsid w:val="0060502A"/>
    <w:pPr>
      <w:keepNext/>
      <w:numPr>
        <w:ilvl w:val="1"/>
        <w:numId w:val="2"/>
      </w:numPr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0502A"/>
    <w:pPr>
      <w:keepNext/>
      <w:numPr>
        <w:ilvl w:val="2"/>
        <w:numId w:val="2"/>
      </w:numPr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0502A"/>
    <w:pPr>
      <w:keepNext/>
      <w:numPr>
        <w:ilvl w:val="3"/>
        <w:numId w:val="2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60502A"/>
    <w:pPr>
      <w:numPr>
        <w:ilvl w:val="4"/>
        <w:numId w:val="2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0502A"/>
    <w:pPr>
      <w:numPr>
        <w:ilvl w:val="5"/>
        <w:numId w:val="2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qFormat/>
    <w:rsid w:val="0060502A"/>
    <w:pPr>
      <w:numPr>
        <w:ilvl w:val="6"/>
        <w:numId w:val="2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qFormat/>
    <w:rsid w:val="0060502A"/>
    <w:pPr>
      <w:numPr>
        <w:ilvl w:val="7"/>
        <w:numId w:val="2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rsid w:val="0060502A"/>
    <w:pPr>
      <w:numPr>
        <w:ilvl w:val="8"/>
        <w:numId w:val="2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60502A"/>
    <w:pPr>
      <w:ind w:left="720"/>
      <w:contextualSpacing/>
    </w:pPr>
  </w:style>
  <w:style w:type="character" w:customStyle="1" w:styleId="Nagwek1Znak">
    <w:name w:val="Nagłówek 1 Znak"/>
    <w:link w:val="Nagwek1"/>
    <w:rsid w:val="0060502A"/>
    <w:rPr>
      <w:rFonts w:ascii="Cambria" w:hAnsi="Cambria"/>
      <w:bCs/>
      <w:kern w:val="32"/>
      <w:sz w:val="24"/>
      <w:szCs w:val="32"/>
      <w:lang w:eastAsia="en-US"/>
    </w:rPr>
  </w:style>
  <w:style w:type="paragraph" w:styleId="Nagwek">
    <w:name w:val="header"/>
    <w:basedOn w:val="Normalny"/>
    <w:link w:val="NagwekZnak"/>
    <w:unhideWhenUsed/>
    <w:rsid w:val="006050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60502A"/>
    <w:rPr>
      <w:rFonts w:ascii="Calibri" w:eastAsia="Calibri" w:hAnsi="Calibri"/>
      <w:sz w:val="22"/>
      <w:szCs w:val="22"/>
      <w:lang w:val="pl-PL" w:eastAsia="en-US" w:bidi="ar-SA"/>
    </w:rPr>
  </w:style>
  <w:style w:type="paragraph" w:styleId="Stopka">
    <w:name w:val="footer"/>
    <w:basedOn w:val="Normalny"/>
    <w:link w:val="StopkaZnak"/>
    <w:uiPriority w:val="99"/>
    <w:unhideWhenUsed/>
    <w:rsid w:val="0060502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0502A"/>
    <w:rPr>
      <w:rFonts w:ascii="Calibri" w:eastAsia="Calibri" w:hAnsi="Calibri"/>
      <w:sz w:val="22"/>
      <w:szCs w:val="22"/>
      <w:lang w:val="pl-PL" w:eastAsia="en-US" w:bidi="ar-SA"/>
    </w:rPr>
  </w:style>
  <w:style w:type="paragraph" w:styleId="Tekstpodstawowy3">
    <w:name w:val="Body Text 3"/>
    <w:basedOn w:val="Normalny"/>
    <w:rsid w:val="0060502A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60502A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odstawowy">
    <w:name w:val="Body Text"/>
    <w:basedOn w:val="Normalny"/>
    <w:rsid w:val="0060502A"/>
    <w:pPr>
      <w:spacing w:after="120"/>
    </w:pPr>
  </w:style>
  <w:style w:type="paragraph" w:customStyle="1" w:styleId="ZnakZnak1">
    <w:name w:val="Znak Znak1"/>
    <w:basedOn w:val="Normalny"/>
    <w:rsid w:val="0060502A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ZnakZnak4">
    <w:name w:val="Znak Znak4"/>
    <w:semiHidden/>
    <w:rsid w:val="0060502A"/>
    <w:rPr>
      <w:lang w:val="pl-PL" w:eastAsia="ar-SA" w:bidi="ar-SA"/>
    </w:rPr>
  </w:style>
  <w:style w:type="paragraph" w:customStyle="1" w:styleId="Tekstblokowy1">
    <w:name w:val="Tekst blokowy1"/>
    <w:basedOn w:val="Normalny"/>
    <w:rsid w:val="0060502A"/>
    <w:pPr>
      <w:spacing w:after="0" w:line="240" w:lineRule="auto"/>
      <w:ind w:left="426" w:right="425"/>
    </w:pPr>
    <w:rPr>
      <w:rFonts w:ascii="Times New Roman" w:eastAsia="Times New Roman" w:hAnsi="Times New Roman"/>
      <w:sz w:val="28"/>
      <w:szCs w:val="20"/>
      <w:lang w:eastAsia="ar-SA"/>
    </w:rPr>
  </w:style>
  <w:style w:type="character" w:styleId="Numerstrony">
    <w:name w:val="page number"/>
    <w:basedOn w:val="Domylnaczcionkaakapitu"/>
    <w:rsid w:val="00B71E42"/>
  </w:style>
  <w:style w:type="paragraph" w:styleId="NormalnyWeb">
    <w:name w:val="Normal (Web)"/>
    <w:basedOn w:val="Normalny"/>
    <w:uiPriority w:val="99"/>
    <w:unhideWhenUsed/>
    <w:rsid w:val="00A6007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unhideWhenUsed/>
    <w:rsid w:val="00A60074"/>
    <w:rPr>
      <w:color w:val="0000FF"/>
      <w:u w:val="single"/>
    </w:rPr>
  </w:style>
  <w:style w:type="paragraph" w:styleId="Tytu">
    <w:name w:val="Title"/>
    <w:basedOn w:val="Normalny"/>
    <w:next w:val="Podtytu"/>
    <w:link w:val="TytuZnak"/>
    <w:qFormat/>
    <w:rsid w:val="004C2CB3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ar-SA"/>
    </w:rPr>
  </w:style>
  <w:style w:type="character" w:customStyle="1" w:styleId="TytuZnak">
    <w:name w:val="Tytuł Znak"/>
    <w:link w:val="Tytu"/>
    <w:rsid w:val="004C2CB3"/>
    <w:rPr>
      <w:sz w:val="28"/>
      <w:lang w:eastAsia="ar-SA"/>
    </w:rPr>
  </w:style>
  <w:style w:type="paragraph" w:styleId="Podtytu">
    <w:name w:val="Subtitle"/>
    <w:basedOn w:val="Normalny"/>
    <w:next w:val="Normalny"/>
    <w:link w:val="PodtytuZnak"/>
    <w:qFormat/>
    <w:rsid w:val="004C2CB3"/>
    <w:pPr>
      <w:spacing w:after="60"/>
      <w:jc w:val="center"/>
      <w:outlineLvl w:val="1"/>
    </w:pPr>
    <w:rPr>
      <w:rFonts w:ascii="Cambria" w:eastAsia="Times New Roman" w:hAnsi="Cambria"/>
      <w:sz w:val="24"/>
      <w:szCs w:val="24"/>
    </w:rPr>
  </w:style>
  <w:style w:type="character" w:customStyle="1" w:styleId="PodtytuZnak">
    <w:name w:val="Podtytuł Znak"/>
    <w:link w:val="Podtytu"/>
    <w:rsid w:val="004C2CB3"/>
    <w:rPr>
      <w:rFonts w:ascii="Cambria" w:eastAsia="Times New Roman" w:hAnsi="Cambria" w:cs="Times New Roman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rsid w:val="00E51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E51DA4"/>
    <w:rPr>
      <w:rFonts w:ascii="Tahoma" w:eastAsia="Calibri" w:hAnsi="Tahoma" w:cs="Tahoma"/>
      <w:sz w:val="16"/>
      <w:szCs w:val="16"/>
      <w:lang w:eastAsia="en-US"/>
    </w:rPr>
  </w:style>
  <w:style w:type="character" w:styleId="Odwoaniedokomentarza">
    <w:name w:val="annotation reference"/>
    <w:basedOn w:val="Domylnaczcionkaakapitu"/>
    <w:unhideWhenUsed/>
    <w:rsid w:val="00C20B8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20B8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20B84"/>
    <w:rPr>
      <w:rFonts w:ascii="Calibri" w:eastAsia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20B8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20B84"/>
    <w:rPr>
      <w:rFonts w:ascii="Calibri" w:eastAsia="Calibri" w:hAnsi="Calibri"/>
      <w:b/>
      <w:bCs/>
      <w:lang w:eastAsia="en-US"/>
    </w:rPr>
  </w:style>
  <w:style w:type="paragraph" w:customStyle="1" w:styleId="Standard">
    <w:name w:val="Standard"/>
    <w:rsid w:val="005F3135"/>
    <w:pPr>
      <w:suppressAutoHyphens/>
      <w:autoSpaceDN w:val="0"/>
      <w:textAlignment w:val="baseline"/>
    </w:pPr>
    <w:rPr>
      <w:kern w:val="3"/>
      <w:sz w:val="24"/>
      <w:szCs w:val="24"/>
    </w:rPr>
  </w:style>
  <w:style w:type="paragraph" w:customStyle="1" w:styleId="Default">
    <w:name w:val="Default"/>
    <w:rsid w:val="00761C1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6638B2-E5E7-4B44-B02B-6BECAFA3CD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1527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KPZ 2/2010</vt:lpstr>
    </vt:vector>
  </TitlesOfParts>
  <Company>TOSHIBA</Company>
  <LinksUpToDate>false</LinksUpToDate>
  <CharactersWithSpaces>10669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KPZ 2/2010</dc:title>
  <dc:creator>Zamówienia</dc:creator>
  <cp:lastModifiedBy>Użytkownik</cp:lastModifiedBy>
  <cp:revision>2</cp:revision>
  <cp:lastPrinted>2018-06-29T09:34:00Z</cp:lastPrinted>
  <dcterms:created xsi:type="dcterms:W3CDTF">2019-09-12T13:39:00Z</dcterms:created>
  <dcterms:modified xsi:type="dcterms:W3CDTF">2019-09-12T13:39:00Z</dcterms:modified>
</cp:coreProperties>
</file>